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123E70" w:rsidRPr="0028752D" w:rsidRDefault="00123E70">
      <w:pPr>
        <w:jc w:val="both"/>
        <w:rPr>
          <w:sz w:val="22"/>
          <w:szCs w:val="22"/>
          <w:lang w:val="en-GB"/>
        </w:rPr>
      </w:pPr>
      <w:r w:rsidRPr="0028752D">
        <w:rPr>
          <w:sz w:val="22"/>
          <w:szCs w:val="22"/>
          <w:lang w:val="en-GB"/>
        </w:rPr>
        <w:t>(Kew. 284</w:t>
      </w:r>
      <w:r w:rsidRPr="0028752D">
        <w:rPr>
          <w:sz w:val="22"/>
          <w:szCs w:val="22"/>
          <w:lang w:val="en-GB"/>
        </w:rPr>
        <w:noBreakHyphen/>
        <w:t>Pin.2/94)</w:t>
      </w:r>
    </w:p>
    <w:p w:rsidR="00123E70" w:rsidRPr="0028752D" w:rsidRDefault="00123E70">
      <w:pPr>
        <w:jc w:val="both"/>
        <w:rPr>
          <w:sz w:val="22"/>
          <w:szCs w:val="22"/>
          <w:lang w:val="en-GB"/>
        </w:rPr>
      </w:pPr>
      <w:r w:rsidRPr="0028752D">
        <w:rPr>
          <w:sz w:val="22"/>
          <w:szCs w:val="22"/>
          <w:lang w:val="en-GB"/>
        </w:rPr>
        <w:tab/>
      </w:r>
      <w:r w:rsidRPr="0028752D">
        <w:rPr>
          <w:sz w:val="22"/>
          <w:szCs w:val="22"/>
          <w:lang w:val="en-GB"/>
        </w:rPr>
        <w:tab/>
      </w:r>
      <w:r w:rsidRPr="0028752D">
        <w:rPr>
          <w:sz w:val="22"/>
          <w:szCs w:val="22"/>
          <w:lang w:val="en-GB"/>
        </w:rPr>
        <w:tab/>
      </w:r>
      <w:r w:rsidRPr="0028752D">
        <w:rPr>
          <w:sz w:val="22"/>
          <w:szCs w:val="22"/>
          <w:lang w:val="en-GB"/>
        </w:rPr>
        <w:tab/>
      </w:r>
      <w:r w:rsidRPr="0028752D">
        <w:rPr>
          <w:sz w:val="22"/>
          <w:szCs w:val="22"/>
          <w:lang w:val="en-GB"/>
        </w:rPr>
        <w:tab/>
      </w:r>
      <w:r w:rsidRPr="0028752D">
        <w:rPr>
          <w:sz w:val="22"/>
          <w:szCs w:val="22"/>
          <w:lang w:val="en-GB"/>
        </w:rPr>
        <w:tab/>
      </w:r>
      <w:r w:rsidRPr="0028752D">
        <w:rPr>
          <w:sz w:val="22"/>
          <w:szCs w:val="22"/>
          <w:lang w:val="en-GB"/>
        </w:rPr>
        <w:tab/>
      </w:r>
      <w:r w:rsidRPr="0028752D">
        <w:rPr>
          <w:sz w:val="22"/>
          <w:szCs w:val="22"/>
          <w:lang w:val="en-GB"/>
        </w:rPr>
        <w:tab/>
      </w:r>
      <w:r w:rsidRPr="0028752D">
        <w:rPr>
          <w:sz w:val="22"/>
          <w:szCs w:val="22"/>
          <w:lang w:val="en-GB"/>
        </w:rPr>
        <w:tab/>
      </w:r>
      <w:r w:rsidRPr="0028752D">
        <w:rPr>
          <w:sz w:val="22"/>
          <w:szCs w:val="22"/>
          <w:lang w:val="en-GB"/>
        </w:rPr>
        <w:tab/>
        <w:t>LAMPIRAN Q</w:t>
      </w:r>
    </w:p>
    <w:p w:rsidR="00123E70" w:rsidRPr="0028752D" w:rsidRDefault="00123E70">
      <w:pPr>
        <w:jc w:val="both"/>
        <w:rPr>
          <w:sz w:val="22"/>
          <w:szCs w:val="22"/>
          <w:lang w:val="en-GB"/>
        </w:rPr>
      </w:pPr>
      <w:r w:rsidRPr="0028752D">
        <w:rPr>
          <w:sz w:val="22"/>
          <w:szCs w:val="22"/>
          <w:lang w:val="en-GB"/>
        </w:rPr>
        <w:tab/>
      </w:r>
      <w:r w:rsidRPr="0028752D">
        <w:rPr>
          <w:sz w:val="22"/>
          <w:szCs w:val="22"/>
          <w:lang w:val="en-GB"/>
        </w:rPr>
        <w:tab/>
      </w:r>
      <w:r w:rsidRPr="0028752D">
        <w:rPr>
          <w:sz w:val="22"/>
          <w:szCs w:val="22"/>
          <w:lang w:val="en-GB"/>
        </w:rPr>
        <w:tab/>
      </w:r>
      <w:r w:rsidRPr="0028752D">
        <w:rPr>
          <w:sz w:val="22"/>
          <w:szCs w:val="22"/>
          <w:lang w:val="en-GB"/>
        </w:rPr>
        <w:tab/>
      </w:r>
      <w:r w:rsidRPr="0028752D">
        <w:rPr>
          <w:sz w:val="22"/>
          <w:szCs w:val="22"/>
          <w:lang w:val="en-GB"/>
        </w:rPr>
        <w:tab/>
      </w:r>
      <w:r w:rsidRPr="0028752D">
        <w:rPr>
          <w:sz w:val="22"/>
          <w:szCs w:val="22"/>
          <w:lang w:val="en-GB"/>
        </w:rPr>
        <w:tab/>
      </w:r>
      <w:r w:rsidRPr="0028752D">
        <w:rPr>
          <w:sz w:val="22"/>
          <w:szCs w:val="22"/>
          <w:lang w:val="en-GB"/>
        </w:rPr>
        <w:tab/>
      </w:r>
      <w:proofErr w:type="spellStart"/>
      <w:r w:rsidRPr="0028752D">
        <w:rPr>
          <w:sz w:val="22"/>
          <w:szCs w:val="22"/>
          <w:lang w:val="en-GB"/>
        </w:rPr>
        <w:t>Bila</w:t>
      </w:r>
      <w:proofErr w:type="spellEnd"/>
      <w:r w:rsidRPr="0028752D">
        <w:rPr>
          <w:sz w:val="22"/>
          <w:szCs w:val="22"/>
          <w:lang w:val="en-GB"/>
        </w:rPr>
        <w:t xml:space="preserve"> </w:t>
      </w:r>
      <w:proofErr w:type="spellStart"/>
      <w:r w:rsidRPr="0028752D">
        <w:rPr>
          <w:sz w:val="22"/>
          <w:szCs w:val="22"/>
          <w:lang w:val="en-GB"/>
        </w:rPr>
        <w:t>menjawab</w:t>
      </w:r>
      <w:proofErr w:type="spellEnd"/>
      <w:r w:rsidRPr="0028752D">
        <w:rPr>
          <w:sz w:val="22"/>
          <w:szCs w:val="22"/>
          <w:lang w:val="en-GB"/>
        </w:rPr>
        <w:t xml:space="preserve">, </w:t>
      </w:r>
      <w:proofErr w:type="spellStart"/>
      <w:r w:rsidRPr="0028752D">
        <w:rPr>
          <w:sz w:val="22"/>
          <w:szCs w:val="22"/>
          <w:lang w:val="en-GB"/>
        </w:rPr>
        <w:t>sila</w:t>
      </w:r>
      <w:proofErr w:type="spellEnd"/>
      <w:r w:rsidRPr="0028752D">
        <w:rPr>
          <w:sz w:val="22"/>
          <w:szCs w:val="22"/>
          <w:lang w:val="en-GB"/>
        </w:rPr>
        <w:t xml:space="preserve"> </w:t>
      </w:r>
      <w:proofErr w:type="spellStart"/>
      <w:r w:rsidRPr="0028752D">
        <w:rPr>
          <w:sz w:val="22"/>
          <w:szCs w:val="22"/>
          <w:lang w:val="en-GB"/>
        </w:rPr>
        <w:t>nyatakan</w:t>
      </w:r>
      <w:proofErr w:type="spellEnd"/>
      <w:r w:rsidRPr="0028752D">
        <w:rPr>
          <w:sz w:val="22"/>
          <w:szCs w:val="22"/>
          <w:lang w:val="en-GB"/>
        </w:rPr>
        <w:t xml:space="preserve"> </w:t>
      </w:r>
      <w:proofErr w:type="spellStart"/>
      <w:r w:rsidRPr="0028752D">
        <w:rPr>
          <w:sz w:val="22"/>
          <w:szCs w:val="22"/>
          <w:lang w:val="en-GB"/>
        </w:rPr>
        <w:t>nombor</w:t>
      </w:r>
      <w:proofErr w:type="spellEnd"/>
      <w:r w:rsidRPr="0028752D">
        <w:rPr>
          <w:sz w:val="22"/>
          <w:szCs w:val="22"/>
          <w:lang w:val="en-GB"/>
        </w:rPr>
        <w:t xml:space="preserve"> </w:t>
      </w:r>
      <w:proofErr w:type="spellStart"/>
      <w:r w:rsidRPr="0028752D">
        <w:rPr>
          <w:sz w:val="22"/>
          <w:szCs w:val="22"/>
          <w:lang w:val="en-GB"/>
        </w:rPr>
        <w:t>ini</w:t>
      </w:r>
      <w:proofErr w:type="spellEnd"/>
    </w:p>
    <w:tbl>
      <w:tblPr>
        <w:tblW w:w="0" w:type="auto"/>
        <w:tblInd w:w="497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149"/>
      </w:tblGrid>
      <w:tr w:rsidR="00123E70" w:rsidRPr="0028752D">
        <w:trPr>
          <w:cantSplit/>
          <w:trHeight w:val="403"/>
        </w:trPr>
        <w:tc>
          <w:tcPr>
            <w:tcW w:w="41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23E70" w:rsidRPr="000910C1" w:rsidRDefault="00C90F1C" w:rsidP="0001454A">
            <w:pPr>
              <w:snapToGrid w:val="0"/>
              <w:jc w:val="center"/>
              <w:rPr>
                <w:b/>
                <w:color w:val="FF0000"/>
                <w:sz w:val="22"/>
                <w:szCs w:val="22"/>
                <w:lang w:val="en-US"/>
              </w:rPr>
            </w:pPr>
            <w:r w:rsidRPr="0001454A">
              <w:rPr>
                <w:b/>
                <w:sz w:val="24"/>
                <w:szCs w:val="24"/>
                <w:u w:val="single"/>
                <w:lang w:val="ms-MY"/>
              </w:rPr>
              <w:t>J</w:t>
            </w:r>
            <w:r w:rsidRPr="0001454A">
              <w:rPr>
                <w:b/>
                <w:bCs w:val="0"/>
                <w:sz w:val="24"/>
                <w:szCs w:val="24"/>
                <w:u w:val="single"/>
                <w:lang w:val="ms-MY"/>
              </w:rPr>
              <w:t>PK(S)</w:t>
            </w:r>
            <w:r w:rsidRPr="0001454A">
              <w:rPr>
                <w:b/>
                <w:sz w:val="24"/>
                <w:szCs w:val="24"/>
                <w:u w:val="single"/>
                <w:lang w:val="ms-MY"/>
              </w:rPr>
              <w:t>400/1</w:t>
            </w:r>
            <w:r w:rsidR="0001454A" w:rsidRPr="0001454A">
              <w:rPr>
                <w:b/>
                <w:sz w:val="24"/>
                <w:szCs w:val="24"/>
                <w:u w:val="single"/>
                <w:lang w:val="ms-MY"/>
              </w:rPr>
              <w:t>6</w:t>
            </w:r>
            <w:r w:rsidRPr="0001454A">
              <w:rPr>
                <w:b/>
                <w:sz w:val="24"/>
                <w:szCs w:val="24"/>
                <w:u w:val="single"/>
                <w:lang w:val="ms-MY"/>
              </w:rPr>
              <w:t>/</w:t>
            </w:r>
            <w:r w:rsidR="00181E32" w:rsidRPr="0001454A">
              <w:rPr>
                <w:b/>
                <w:sz w:val="24"/>
                <w:szCs w:val="24"/>
                <w:u w:val="single"/>
                <w:lang w:val="ms-MY"/>
              </w:rPr>
              <w:t>0</w:t>
            </w:r>
            <w:r w:rsidR="0001454A" w:rsidRPr="0001454A">
              <w:rPr>
                <w:b/>
                <w:sz w:val="24"/>
                <w:szCs w:val="24"/>
                <w:u w:val="single"/>
                <w:lang w:val="ms-MY"/>
              </w:rPr>
              <w:t>77</w:t>
            </w:r>
          </w:p>
        </w:tc>
      </w:tr>
    </w:tbl>
    <w:p w:rsidR="00123E70" w:rsidRPr="0028752D" w:rsidRDefault="00123E70">
      <w:pPr>
        <w:jc w:val="both"/>
        <w:rPr>
          <w:sz w:val="22"/>
          <w:szCs w:val="22"/>
          <w:lang w:val="en-GB"/>
        </w:rPr>
      </w:pPr>
      <w:r w:rsidRPr="0028752D">
        <w:rPr>
          <w:sz w:val="22"/>
          <w:szCs w:val="22"/>
          <w:lang w:val="en-GB"/>
        </w:rPr>
        <w:tab/>
      </w:r>
      <w:r w:rsidRPr="0028752D">
        <w:rPr>
          <w:sz w:val="22"/>
          <w:szCs w:val="22"/>
          <w:lang w:val="en-GB"/>
        </w:rPr>
        <w:tab/>
      </w:r>
      <w:r w:rsidRPr="0028752D">
        <w:rPr>
          <w:sz w:val="22"/>
          <w:szCs w:val="22"/>
          <w:lang w:val="en-GB"/>
        </w:rPr>
        <w:tab/>
      </w:r>
      <w:r w:rsidRPr="0028752D">
        <w:rPr>
          <w:sz w:val="22"/>
          <w:szCs w:val="22"/>
          <w:lang w:val="en-GB"/>
        </w:rPr>
        <w:tab/>
      </w:r>
      <w:r w:rsidRPr="0028752D">
        <w:rPr>
          <w:sz w:val="22"/>
          <w:szCs w:val="22"/>
          <w:lang w:val="en-GB"/>
        </w:rPr>
        <w:tab/>
      </w:r>
      <w:r w:rsidRPr="0028752D">
        <w:rPr>
          <w:sz w:val="22"/>
          <w:szCs w:val="22"/>
          <w:lang w:val="en-GB"/>
        </w:rPr>
        <w:tab/>
      </w:r>
      <w:r w:rsidRPr="0028752D">
        <w:rPr>
          <w:sz w:val="22"/>
          <w:szCs w:val="22"/>
          <w:lang w:val="en-GB"/>
        </w:rPr>
        <w:tab/>
      </w:r>
    </w:p>
    <w:p w:rsidR="00123E70" w:rsidRPr="0028752D" w:rsidRDefault="00123E70">
      <w:pPr>
        <w:jc w:val="center"/>
        <w:rPr>
          <w:b/>
          <w:bCs w:val="0"/>
          <w:sz w:val="22"/>
          <w:szCs w:val="22"/>
          <w:lang w:val="en-GB"/>
        </w:rPr>
      </w:pPr>
      <w:r w:rsidRPr="0028752D">
        <w:rPr>
          <w:b/>
          <w:bCs w:val="0"/>
          <w:sz w:val="22"/>
          <w:szCs w:val="22"/>
          <w:lang w:val="en-GB"/>
        </w:rPr>
        <w:t>KERAJAAN MALAYSIA</w:t>
      </w:r>
    </w:p>
    <w:p w:rsidR="00123E70" w:rsidRPr="0028752D" w:rsidRDefault="00123E70">
      <w:pPr>
        <w:jc w:val="center"/>
        <w:rPr>
          <w:b/>
          <w:bCs w:val="0"/>
          <w:sz w:val="22"/>
          <w:szCs w:val="22"/>
          <w:lang w:val="en-GB"/>
        </w:rPr>
      </w:pPr>
      <w:r w:rsidRPr="0028752D">
        <w:rPr>
          <w:b/>
          <w:bCs w:val="0"/>
          <w:sz w:val="22"/>
          <w:szCs w:val="22"/>
          <w:lang w:val="en-GB"/>
        </w:rPr>
        <w:t>(ARAHAN PERBENDAHARAAN 170)</w:t>
      </w:r>
    </w:p>
    <w:p w:rsidR="00123E70" w:rsidRPr="0028752D" w:rsidRDefault="00123E70">
      <w:pPr>
        <w:ind w:firstLine="720"/>
        <w:jc w:val="center"/>
        <w:rPr>
          <w:b/>
          <w:bCs w:val="0"/>
          <w:sz w:val="22"/>
          <w:szCs w:val="22"/>
          <w:lang w:val="en-GB"/>
        </w:rPr>
      </w:pPr>
      <w:r w:rsidRPr="0028752D">
        <w:rPr>
          <w:b/>
          <w:bCs w:val="0"/>
          <w:sz w:val="22"/>
          <w:szCs w:val="22"/>
          <w:lang w:val="en-GB"/>
        </w:rPr>
        <w:t>NEGERI WILAYAH PERSEKUTUAN</w:t>
      </w:r>
      <w:r w:rsidRPr="0028752D">
        <w:rPr>
          <w:b/>
          <w:bCs w:val="0"/>
          <w:sz w:val="22"/>
          <w:szCs w:val="22"/>
          <w:lang w:val="en-GB"/>
        </w:rPr>
        <w:tab/>
      </w:r>
    </w:p>
    <w:p w:rsidR="00123E70" w:rsidRPr="0028752D" w:rsidRDefault="00123E70">
      <w:pPr>
        <w:rPr>
          <w:b/>
          <w:bCs w:val="0"/>
          <w:sz w:val="22"/>
          <w:szCs w:val="22"/>
          <w:lang w:val="en-GB"/>
        </w:rPr>
      </w:pPr>
    </w:p>
    <w:p w:rsidR="00123E70" w:rsidRPr="0028752D" w:rsidRDefault="00123E70">
      <w:pPr>
        <w:jc w:val="center"/>
        <w:rPr>
          <w:b/>
          <w:bCs w:val="0"/>
          <w:sz w:val="22"/>
          <w:szCs w:val="22"/>
          <w:lang w:val="en-GB"/>
        </w:rPr>
      </w:pPr>
      <w:r w:rsidRPr="0028752D">
        <w:rPr>
          <w:b/>
          <w:bCs w:val="0"/>
          <w:sz w:val="22"/>
          <w:szCs w:val="22"/>
          <w:lang w:val="en-GB"/>
        </w:rPr>
        <w:t>SEBUTHARGA UNTUK BEKALAN BARANG</w:t>
      </w:r>
      <w:r w:rsidRPr="0028752D">
        <w:rPr>
          <w:b/>
          <w:bCs w:val="0"/>
          <w:sz w:val="22"/>
          <w:szCs w:val="22"/>
          <w:lang w:val="en-GB"/>
        </w:rPr>
        <w:noBreakHyphen/>
        <w:t>BARANG/PERKHIDMATAN</w:t>
      </w:r>
    </w:p>
    <w:p w:rsidR="00123E70" w:rsidRPr="0028752D" w:rsidRDefault="00123E70">
      <w:pPr>
        <w:rPr>
          <w:sz w:val="22"/>
          <w:szCs w:val="22"/>
          <w:lang w:val="en-GB"/>
        </w:rPr>
      </w:pPr>
    </w:p>
    <w:tbl>
      <w:tblPr>
        <w:tblW w:w="9540" w:type="dxa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770"/>
        <w:gridCol w:w="4770"/>
      </w:tblGrid>
      <w:tr w:rsidR="00123E70" w:rsidRPr="0028752D" w:rsidTr="009755CB">
        <w:trPr>
          <w:cantSplit/>
          <w:trHeight w:val="403"/>
        </w:trPr>
        <w:tc>
          <w:tcPr>
            <w:tcW w:w="4770" w:type="dxa"/>
          </w:tcPr>
          <w:p w:rsidR="00123E70" w:rsidRPr="0028752D" w:rsidRDefault="00123E70">
            <w:pPr>
              <w:snapToGrid w:val="0"/>
              <w:rPr>
                <w:sz w:val="22"/>
                <w:szCs w:val="22"/>
                <w:lang w:val="en-GB"/>
              </w:rPr>
            </w:pPr>
            <w:proofErr w:type="spellStart"/>
            <w:proofErr w:type="gramStart"/>
            <w:r w:rsidRPr="0028752D">
              <w:rPr>
                <w:sz w:val="22"/>
                <w:szCs w:val="22"/>
                <w:lang w:val="en-GB"/>
              </w:rPr>
              <w:t>Kepada</w:t>
            </w:r>
            <w:proofErr w:type="spellEnd"/>
            <w:r w:rsidRPr="0028752D">
              <w:rPr>
                <w:sz w:val="22"/>
                <w:szCs w:val="22"/>
                <w:lang w:val="en-GB"/>
              </w:rPr>
              <w:t xml:space="preserve"> :</w:t>
            </w:r>
            <w:proofErr w:type="gramEnd"/>
          </w:p>
          <w:p w:rsidR="00DD0987" w:rsidRPr="0028752D" w:rsidRDefault="00DD0987">
            <w:pPr>
              <w:rPr>
                <w:b/>
                <w:sz w:val="22"/>
                <w:szCs w:val="22"/>
                <w:lang w:val="en-GB"/>
              </w:rPr>
            </w:pPr>
          </w:p>
          <w:p w:rsidR="00DD0987" w:rsidRPr="0028752D" w:rsidRDefault="00DD0987">
            <w:pPr>
              <w:rPr>
                <w:b/>
                <w:sz w:val="22"/>
                <w:szCs w:val="22"/>
                <w:lang w:val="en-GB"/>
              </w:rPr>
            </w:pPr>
          </w:p>
          <w:p w:rsidR="00DD0987" w:rsidRPr="0028752D" w:rsidRDefault="00DD0987" w:rsidP="00DD0987">
            <w:pPr>
              <w:rPr>
                <w:b/>
                <w:sz w:val="22"/>
                <w:szCs w:val="22"/>
                <w:lang w:val="en-GB"/>
              </w:rPr>
            </w:pPr>
            <w:r w:rsidRPr="0028752D">
              <w:rPr>
                <w:b/>
                <w:sz w:val="22"/>
                <w:szCs w:val="22"/>
                <w:lang w:val="en-GB"/>
              </w:rPr>
              <w:t>(</w:t>
            </w:r>
            <w:proofErr w:type="spellStart"/>
            <w:r w:rsidRPr="0028752D">
              <w:rPr>
                <w:b/>
                <w:sz w:val="22"/>
                <w:szCs w:val="22"/>
                <w:lang w:val="en-GB"/>
              </w:rPr>
              <w:t>Sila</w:t>
            </w:r>
            <w:proofErr w:type="spellEnd"/>
            <w:r w:rsidRPr="0028752D"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8752D">
              <w:rPr>
                <w:b/>
                <w:sz w:val="22"/>
                <w:szCs w:val="22"/>
                <w:lang w:val="en-GB"/>
              </w:rPr>
              <w:t>taip</w:t>
            </w:r>
            <w:proofErr w:type="spellEnd"/>
            <w:r w:rsidRPr="0028752D"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8752D">
              <w:rPr>
                <w:b/>
                <w:sz w:val="22"/>
                <w:szCs w:val="22"/>
                <w:lang w:val="en-GB"/>
              </w:rPr>
              <w:t>nama</w:t>
            </w:r>
            <w:proofErr w:type="spellEnd"/>
            <w:r w:rsidRPr="0028752D"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8752D">
              <w:rPr>
                <w:b/>
                <w:sz w:val="22"/>
                <w:szCs w:val="22"/>
                <w:lang w:val="en-GB"/>
              </w:rPr>
              <w:t>dan</w:t>
            </w:r>
            <w:proofErr w:type="spellEnd"/>
            <w:r w:rsidRPr="0028752D"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8752D">
              <w:rPr>
                <w:b/>
                <w:sz w:val="22"/>
                <w:szCs w:val="22"/>
                <w:lang w:val="en-GB"/>
              </w:rPr>
              <w:t>alamat</w:t>
            </w:r>
            <w:proofErr w:type="spellEnd"/>
            <w:r w:rsidRPr="0028752D"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8752D">
              <w:rPr>
                <w:b/>
                <w:sz w:val="22"/>
                <w:szCs w:val="22"/>
                <w:lang w:val="en-GB"/>
              </w:rPr>
              <w:t>lengkap</w:t>
            </w:r>
            <w:proofErr w:type="spellEnd"/>
            <w:r w:rsidRPr="0028752D"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8752D">
              <w:rPr>
                <w:b/>
                <w:sz w:val="22"/>
                <w:szCs w:val="22"/>
                <w:lang w:val="en-GB"/>
              </w:rPr>
              <w:t>syarikat</w:t>
            </w:r>
            <w:proofErr w:type="spellEnd"/>
            <w:r w:rsidRPr="0028752D"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8752D">
              <w:rPr>
                <w:b/>
                <w:sz w:val="22"/>
                <w:szCs w:val="22"/>
                <w:lang w:val="en-GB"/>
              </w:rPr>
              <w:t>disini-Wajib</w:t>
            </w:r>
            <w:proofErr w:type="spellEnd"/>
            <w:r w:rsidRPr="0028752D">
              <w:rPr>
                <w:b/>
                <w:sz w:val="22"/>
                <w:szCs w:val="22"/>
                <w:lang w:val="en-GB"/>
              </w:rPr>
              <w:t>)</w:t>
            </w:r>
          </w:p>
          <w:p w:rsidR="00DD0987" w:rsidRPr="0028752D" w:rsidRDefault="00DD0987">
            <w:pPr>
              <w:rPr>
                <w:b/>
                <w:sz w:val="22"/>
                <w:szCs w:val="22"/>
                <w:lang w:val="en-GB"/>
              </w:rPr>
            </w:pPr>
          </w:p>
          <w:p w:rsidR="00DD0987" w:rsidRPr="0028752D" w:rsidRDefault="00DD0987">
            <w:pPr>
              <w:rPr>
                <w:b/>
                <w:sz w:val="22"/>
                <w:szCs w:val="22"/>
                <w:lang w:val="en-GB"/>
              </w:rPr>
            </w:pPr>
          </w:p>
          <w:p w:rsidR="00DD0987" w:rsidRPr="0028752D" w:rsidRDefault="00DD0987">
            <w:pPr>
              <w:rPr>
                <w:b/>
                <w:sz w:val="22"/>
                <w:szCs w:val="22"/>
                <w:lang w:val="en-GB"/>
              </w:rPr>
            </w:pPr>
          </w:p>
          <w:p w:rsidR="00123E70" w:rsidRPr="0028752D" w:rsidRDefault="00123E70">
            <w:pPr>
              <w:rPr>
                <w:b/>
                <w:sz w:val="22"/>
                <w:szCs w:val="22"/>
                <w:lang w:val="en-GB"/>
              </w:rPr>
            </w:pPr>
            <w:r w:rsidRPr="0028752D">
              <w:rPr>
                <w:b/>
                <w:sz w:val="22"/>
                <w:szCs w:val="22"/>
                <w:lang w:val="en-GB"/>
              </w:rPr>
              <w:t xml:space="preserve">No. </w:t>
            </w:r>
            <w:proofErr w:type="spellStart"/>
            <w:r w:rsidRPr="0028752D">
              <w:rPr>
                <w:b/>
                <w:sz w:val="22"/>
                <w:szCs w:val="22"/>
                <w:lang w:val="en-GB"/>
              </w:rPr>
              <w:t>Pendaftaran</w:t>
            </w:r>
            <w:proofErr w:type="spellEnd"/>
            <w:r w:rsidRPr="0028752D"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8752D">
              <w:rPr>
                <w:b/>
                <w:sz w:val="22"/>
                <w:szCs w:val="22"/>
                <w:lang w:val="en-GB"/>
              </w:rPr>
              <w:t>dengan</w:t>
            </w:r>
            <w:proofErr w:type="spellEnd"/>
            <w:r w:rsidRPr="0028752D"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8752D">
              <w:rPr>
                <w:b/>
                <w:sz w:val="22"/>
                <w:szCs w:val="22"/>
                <w:lang w:val="en-GB"/>
              </w:rPr>
              <w:t>Kementerian</w:t>
            </w:r>
            <w:proofErr w:type="spellEnd"/>
            <w:r w:rsidRPr="0028752D"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8752D">
              <w:rPr>
                <w:b/>
                <w:sz w:val="22"/>
                <w:szCs w:val="22"/>
                <w:lang w:val="en-GB"/>
              </w:rPr>
              <w:t>Kewangan</w:t>
            </w:r>
            <w:proofErr w:type="spellEnd"/>
            <w:r w:rsidRPr="0028752D">
              <w:rPr>
                <w:b/>
                <w:sz w:val="22"/>
                <w:szCs w:val="22"/>
                <w:lang w:val="en-GB"/>
              </w:rPr>
              <w:t xml:space="preserve">:  </w:t>
            </w:r>
          </w:p>
          <w:p w:rsidR="00123E70" w:rsidRPr="0028752D" w:rsidRDefault="00123E70">
            <w:pPr>
              <w:rPr>
                <w:b/>
                <w:sz w:val="22"/>
                <w:szCs w:val="22"/>
                <w:lang w:val="en-GB"/>
              </w:rPr>
            </w:pPr>
            <w:r w:rsidRPr="0028752D">
              <w:rPr>
                <w:b/>
                <w:sz w:val="22"/>
                <w:szCs w:val="22"/>
                <w:lang w:val="en-GB"/>
              </w:rPr>
              <w:t xml:space="preserve"> </w:t>
            </w:r>
          </w:p>
          <w:p w:rsidR="00123E70" w:rsidRPr="0028752D" w:rsidRDefault="00123E70" w:rsidP="000D1BE2">
            <w:pPr>
              <w:rPr>
                <w:b/>
                <w:bCs w:val="0"/>
                <w:sz w:val="22"/>
                <w:szCs w:val="22"/>
                <w:u w:val="single"/>
                <w:lang w:val="sv-SE"/>
              </w:rPr>
            </w:pPr>
            <w:r w:rsidRPr="0028752D">
              <w:rPr>
                <w:sz w:val="22"/>
                <w:szCs w:val="22"/>
                <w:lang w:val="sv-SE"/>
              </w:rPr>
              <w:t xml:space="preserve">Kod Bidang Pendaftaran yang relevan dengan pembelian ini </w:t>
            </w:r>
            <w:r w:rsidRPr="0028752D">
              <w:rPr>
                <w:b/>
                <w:bCs w:val="0"/>
                <w:sz w:val="22"/>
                <w:szCs w:val="22"/>
                <w:lang w:val="sv-SE"/>
              </w:rPr>
              <w:t xml:space="preserve">: </w:t>
            </w:r>
            <w:r w:rsidR="00037FA9" w:rsidRPr="0001454A">
              <w:rPr>
                <w:b/>
                <w:bCs w:val="0"/>
                <w:sz w:val="22"/>
                <w:szCs w:val="22"/>
                <w:u w:val="single"/>
                <w:lang w:val="sv-SE"/>
              </w:rPr>
              <w:t xml:space="preserve">210104, </w:t>
            </w:r>
            <w:r w:rsidR="00704E55" w:rsidRPr="0001454A">
              <w:rPr>
                <w:b/>
                <w:bCs w:val="0"/>
                <w:sz w:val="22"/>
                <w:szCs w:val="22"/>
                <w:u w:val="single"/>
                <w:lang w:val="sv-SE"/>
              </w:rPr>
              <w:t xml:space="preserve">210106 &amp; </w:t>
            </w:r>
            <w:r w:rsidR="004E574F" w:rsidRPr="0001454A">
              <w:rPr>
                <w:b/>
                <w:bCs w:val="0"/>
                <w:sz w:val="22"/>
                <w:szCs w:val="22"/>
                <w:u w:val="single"/>
                <w:lang w:val="sv-SE"/>
              </w:rPr>
              <w:t>210107</w:t>
            </w:r>
          </w:p>
        </w:tc>
        <w:tc>
          <w:tcPr>
            <w:tcW w:w="4770" w:type="dxa"/>
            <w:tcBorders>
              <w:left w:val="single" w:sz="1" w:space="0" w:color="000000"/>
            </w:tcBorders>
          </w:tcPr>
          <w:p w:rsidR="00123E70" w:rsidRPr="0028752D" w:rsidRDefault="00123E70">
            <w:pPr>
              <w:snapToGrid w:val="0"/>
              <w:rPr>
                <w:sz w:val="22"/>
                <w:szCs w:val="22"/>
                <w:lang w:val="en-GB"/>
              </w:rPr>
            </w:pPr>
            <w:proofErr w:type="spellStart"/>
            <w:r w:rsidRPr="0028752D">
              <w:rPr>
                <w:sz w:val="22"/>
                <w:szCs w:val="22"/>
                <w:lang w:val="en-GB"/>
              </w:rPr>
              <w:t>Pelawaan</w:t>
            </w:r>
            <w:proofErr w:type="spellEnd"/>
            <w:r w:rsidRPr="0028752D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8752D">
              <w:rPr>
                <w:sz w:val="22"/>
                <w:szCs w:val="22"/>
                <w:lang w:val="en-GB"/>
              </w:rPr>
              <w:t>Sebutharga</w:t>
            </w:r>
            <w:proofErr w:type="spellEnd"/>
            <w:r w:rsidRPr="0028752D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8752D">
              <w:rPr>
                <w:sz w:val="22"/>
                <w:szCs w:val="22"/>
                <w:lang w:val="en-GB"/>
              </w:rPr>
              <w:t>dikeluarkan</w:t>
            </w:r>
            <w:proofErr w:type="spellEnd"/>
            <w:r w:rsidRPr="0028752D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8752D">
              <w:rPr>
                <w:sz w:val="22"/>
                <w:szCs w:val="22"/>
                <w:lang w:val="en-GB"/>
              </w:rPr>
              <w:t>oleh</w:t>
            </w:r>
            <w:proofErr w:type="spellEnd"/>
            <w:r w:rsidRPr="0028752D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8752D">
              <w:rPr>
                <w:sz w:val="22"/>
                <w:szCs w:val="22"/>
                <w:lang w:val="en-GB"/>
              </w:rPr>
              <w:t>Jabatan</w:t>
            </w:r>
            <w:proofErr w:type="spellEnd"/>
            <w:r w:rsidRPr="0028752D">
              <w:rPr>
                <w:sz w:val="22"/>
                <w:szCs w:val="22"/>
                <w:lang w:val="en-GB"/>
              </w:rPr>
              <w:t xml:space="preserve"> (</w:t>
            </w:r>
            <w:proofErr w:type="spellStart"/>
            <w:r w:rsidRPr="0028752D">
              <w:rPr>
                <w:sz w:val="22"/>
                <w:szCs w:val="22"/>
                <w:lang w:val="en-GB"/>
              </w:rPr>
              <w:t>Alamat</w:t>
            </w:r>
            <w:proofErr w:type="spellEnd"/>
            <w:r w:rsidRPr="0028752D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8752D">
              <w:rPr>
                <w:sz w:val="22"/>
                <w:szCs w:val="22"/>
                <w:lang w:val="en-GB"/>
              </w:rPr>
              <w:t>Lengkap</w:t>
            </w:r>
            <w:proofErr w:type="spellEnd"/>
            <w:r w:rsidRPr="0028752D">
              <w:rPr>
                <w:sz w:val="22"/>
                <w:szCs w:val="22"/>
                <w:lang w:val="en-GB"/>
              </w:rPr>
              <w:t>)</w:t>
            </w:r>
          </w:p>
          <w:p w:rsidR="00123E70" w:rsidRPr="0028752D" w:rsidRDefault="00123E70">
            <w:pPr>
              <w:rPr>
                <w:b/>
                <w:bCs w:val="0"/>
                <w:sz w:val="22"/>
                <w:szCs w:val="22"/>
                <w:lang w:val="en-GB"/>
              </w:rPr>
            </w:pPr>
          </w:p>
          <w:p w:rsidR="00123E70" w:rsidRPr="0028752D" w:rsidRDefault="00123E70">
            <w:pPr>
              <w:rPr>
                <w:b/>
                <w:bCs w:val="0"/>
                <w:sz w:val="22"/>
                <w:szCs w:val="22"/>
                <w:lang w:val="en-GB"/>
              </w:rPr>
            </w:pPr>
            <w:r w:rsidRPr="0028752D">
              <w:rPr>
                <w:b/>
                <w:bCs w:val="0"/>
                <w:sz w:val="22"/>
                <w:szCs w:val="22"/>
                <w:lang w:val="en-GB"/>
              </w:rPr>
              <w:t xml:space="preserve">  </w:t>
            </w:r>
            <w:r w:rsidR="00E9438B" w:rsidRPr="0028752D">
              <w:rPr>
                <w:b/>
                <w:bCs w:val="0"/>
                <w:sz w:val="22"/>
                <w:szCs w:val="22"/>
                <w:lang w:val="en-GB"/>
              </w:rPr>
              <w:t>KETUA PENGARAH</w:t>
            </w:r>
          </w:p>
          <w:p w:rsidR="00123E70" w:rsidRPr="0028752D" w:rsidRDefault="00123E70">
            <w:pPr>
              <w:rPr>
                <w:b/>
                <w:bCs w:val="0"/>
                <w:sz w:val="22"/>
                <w:szCs w:val="22"/>
                <w:lang w:val="en-GB"/>
              </w:rPr>
            </w:pPr>
            <w:r w:rsidRPr="0028752D">
              <w:rPr>
                <w:b/>
                <w:bCs w:val="0"/>
                <w:sz w:val="22"/>
                <w:szCs w:val="22"/>
                <w:lang w:val="en-GB"/>
              </w:rPr>
              <w:t xml:space="preserve">  JABATAN PEMBANGUNAN KEMAHIRAN</w:t>
            </w:r>
          </w:p>
          <w:p w:rsidR="00123E70" w:rsidRPr="0028752D" w:rsidRDefault="00123E70">
            <w:pPr>
              <w:rPr>
                <w:b/>
                <w:bCs w:val="0"/>
                <w:sz w:val="22"/>
                <w:szCs w:val="22"/>
                <w:lang w:val="en-GB"/>
              </w:rPr>
            </w:pPr>
            <w:r w:rsidRPr="0028752D">
              <w:rPr>
                <w:b/>
                <w:bCs w:val="0"/>
                <w:sz w:val="22"/>
                <w:szCs w:val="22"/>
                <w:lang w:val="en-GB"/>
              </w:rPr>
              <w:t xml:space="preserve">  </w:t>
            </w:r>
            <w:r w:rsidR="00E9438B" w:rsidRPr="0028752D">
              <w:rPr>
                <w:b/>
                <w:bCs w:val="0"/>
                <w:sz w:val="22"/>
                <w:szCs w:val="22"/>
                <w:lang w:val="en-GB"/>
              </w:rPr>
              <w:t>ARAS 7-8, BLOK D4, PARCEL D</w:t>
            </w:r>
          </w:p>
          <w:p w:rsidR="00123E70" w:rsidRPr="0028752D" w:rsidRDefault="00123E70">
            <w:pPr>
              <w:rPr>
                <w:b/>
                <w:bCs w:val="0"/>
                <w:sz w:val="22"/>
                <w:szCs w:val="22"/>
                <w:lang w:val="en-GB"/>
              </w:rPr>
            </w:pPr>
            <w:r w:rsidRPr="0028752D">
              <w:rPr>
                <w:b/>
                <w:bCs w:val="0"/>
                <w:sz w:val="22"/>
                <w:szCs w:val="22"/>
                <w:lang w:val="en-GB"/>
              </w:rPr>
              <w:t xml:space="preserve">  PUSAT PENTADBIRAN </w:t>
            </w:r>
          </w:p>
          <w:p w:rsidR="00123E70" w:rsidRPr="0028752D" w:rsidRDefault="00123E70">
            <w:pPr>
              <w:rPr>
                <w:b/>
                <w:bCs w:val="0"/>
                <w:sz w:val="22"/>
                <w:szCs w:val="22"/>
                <w:lang w:val="en-GB"/>
              </w:rPr>
            </w:pPr>
            <w:r w:rsidRPr="0028752D">
              <w:rPr>
                <w:b/>
                <w:bCs w:val="0"/>
                <w:sz w:val="22"/>
                <w:szCs w:val="22"/>
                <w:lang w:val="en-GB"/>
              </w:rPr>
              <w:t xml:space="preserve">  </w:t>
            </w:r>
            <w:r w:rsidR="00E9438B" w:rsidRPr="0028752D">
              <w:rPr>
                <w:b/>
                <w:bCs w:val="0"/>
                <w:sz w:val="22"/>
                <w:szCs w:val="22"/>
                <w:lang w:val="en-GB"/>
              </w:rPr>
              <w:t>KERAJAAN PERSEKUTUAN</w:t>
            </w:r>
          </w:p>
          <w:p w:rsidR="00123E70" w:rsidRPr="0028752D" w:rsidRDefault="00123E70">
            <w:pPr>
              <w:rPr>
                <w:b/>
                <w:bCs w:val="0"/>
                <w:sz w:val="22"/>
                <w:szCs w:val="22"/>
                <w:lang w:val="en-GB"/>
              </w:rPr>
            </w:pPr>
            <w:r w:rsidRPr="0028752D">
              <w:rPr>
                <w:b/>
                <w:bCs w:val="0"/>
                <w:sz w:val="22"/>
                <w:szCs w:val="22"/>
                <w:lang w:val="en-GB"/>
              </w:rPr>
              <w:t xml:space="preserve">  </w:t>
            </w:r>
            <w:r w:rsidRPr="0028752D">
              <w:rPr>
                <w:b/>
                <w:bCs w:val="0"/>
                <w:sz w:val="22"/>
                <w:szCs w:val="22"/>
                <w:u w:val="single"/>
                <w:lang w:val="en-GB"/>
              </w:rPr>
              <w:t>62502 PUTRAJAYA</w:t>
            </w:r>
            <w:r w:rsidRPr="0028752D">
              <w:rPr>
                <w:b/>
                <w:bCs w:val="0"/>
                <w:sz w:val="22"/>
                <w:szCs w:val="22"/>
                <w:lang w:val="en-GB"/>
              </w:rPr>
              <w:t>.</w:t>
            </w:r>
          </w:p>
          <w:p w:rsidR="00123E70" w:rsidRPr="0028752D" w:rsidRDefault="00123E70">
            <w:pPr>
              <w:rPr>
                <w:sz w:val="22"/>
                <w:szCs w:val="22"/>
                <w:lang w:val="en-GB"/>
              </w:rPr>
            </w:pPr>
          </w:p>
          <w:p w:rsidR="00123E70" w:rsidRPr="0028752D" w:rsidRDefault="00123E70">
            <w:pPr>
              <w:rPr>
                <w:sz w:val="22"/>
                <w:szCs w:val="22"/>
                <w:lang w:val="en-GB"/>
              </w:rPr>
            </w:pPr>
            <w:r w:rsidRPr="0028752D">
              <w:rPr>
                <w:sz w:val="22"/>
                <w:szCs w:val="22"/>
                <w:lang w:val="en-GB"/>
              </w:rPr>
              <w:t xml:space="preserve">No. </w:t>
            </w:r>
            <w:proofErr w:type="spellStart"/>
            <w:r w:rsidRPr="0028752D">
              <w:rPr>
                <w:sz w:val="22"/>
                <w:szCs w:val="22"/>
                <w:lang w:val="en-GB"/>
              </w:rPr>
              <w:t>Telefon</w:t>
            </w:r>
            <w:proofErr w:type="spellEnd"/>
            <w:r w:rsidRPr="0028752D">
              <w:rPr>
                <w:sz w:val="22"/>
                <w:szCs w:val="22"/>
                <w:lang w:val="en-GB"/>
              </w:rPr>
              <w:t xml:space="preserve">: </w:t>
            </w:r>
            <w:r w:rsidRPr="0028752D">
              <w:rPr>
                <w:sz w:val="22"/>
                <w:szCs w:val="22"/>
                <w:u w:val="single"/>
                <w:lang w:val="en-GB"/>
              </w:rPr>
              <w:t xml:space="preserve"> </w:t>
            </w:r>
            <w:r w:rsidRPr="0028752D">
              <w:rPr>
                <w:b/>
                <w:bCs w:val="0"/>
                <w:sz w:val="22"/>
                <w:szCs w:val="22"/>
                <w:u w:val="single"/>
                <w:lang w:val="en-GB"/>
              </w:rPr>
              <w:t>03-88865</w:t>
            </w:r>
            <w:r w:rsidR="00E9438B" w:rsidRPr="0028752D">
              <w:rPr>
                <w:b/>
                <w:bCs w:val="0"/>
                <w:sz w:val="22"/>
                <w:szCs w:val="22"/>
                <w:u w:val="single"/>
                <w:lang w:val="en-GB"/>
              </w:rPr>
              <w:t>498</w:t>
            </w:r>
            <w:r w:rsidRPr="0028752D">
              <w:rPr>
                <w:sz w:val="22"/>
                <w:szCs w:val="22"/>
                <w:lang w:val="en-GB"/>
              </w:rPr>
              <w:t xml:space="preserve"> </w:t>
            </w:r>
          </w:p>
          <w:p w:rsidR="00123E70" w:rsidRPr="0028752D" w:rsidRDefault="00123E70" w:rsidP="00037FA9">
            <w:pPr>
              <w:rPr>
                <w:b/>
                <w:bCs w:val="0"/>
                <w:sz w:val="22"/>
                <w:szCs w:val="22"/>
                <w:u w:val="single"/>
                <w:lang w:val="en-GB"/>
              </w:rPr>
            </w:pPr>
            <w:proofErr w:type="spellStart"/>
            <w:r w:rsidRPr="0028752D">
              <w:rPr>
                <w:sz w:val="22"/>
                <w:szCs w:val="22"/>
                <w:lang w:val="en-GB"/>
              </w:rPr>
              <w:t>Tarikh</w:t>
            </w:r>
            <w:proofErr w:type="spellEnd"/>
            <w:r w:rsidRPr="0028752D">
              <w:rPr>
                <w:sz w:val="22"/>
                <w:szCs w:val="22"/>
                <w:lang w:val="en-GB"/>
              </w:rPr>
              <w:t xml:space="preserve">: </w:t>
            </w:r>
            <w:r w:rsidR="00037FA9" w:rsidRPr="0001454A">
              <w:rPr>
                <w:b/>
                <w:bCs w:val="0"/>
                <w:color w:val="FF0000"/>
                <w:sz w:val="22"/>
                <w:szCs w:val="22"/>
                <w:u w:val="single"/>
                <w:lang w:val="en-GB"/>
              </w:rPr>
              <w:t>8</w:t>
            </w:r>
            <w:r w:rsidR="00CF03E2" w:rsidRPr="0001454A">
              <w:rPr>
                <w:b/>
                <w:bCs w:val="0"/>
                <w:color w:val="FF0000"/>
                <w:sz w:val="22"/>
                <w:szCs w:val="22"/>
                <w:u w:val="single"/>
                <w:lang w:val="en-GB"/>
              </w:rPr>
              <w:t xml:space="preserve"> </w:t>
            </w:r>
            <w:proofErr w:type="spellStart"/>
            <w:r w:rsidR="00037FA9">
              <w:rPr>
                <w:b/>
                <w:bCs w:val="0"/>
                <w:sz w:val="22"/>
                <w:szCs w:val="22"/>
                <w:u w:val="single"/>
                <w:lang w:val="en-GB"/>
              </w:rPr>
              <w:t>Ogos</w:t>
            </w:r>
            <w:proofErr w:type="spellEnd"/>
            <w:r w:rsidR="00706574" w:rsidRPr="00181E32">
              <w:rPr>
                <w:b/>
                <w:bCs w:val="0"/>
                <w:sz w:val="22"/>
                <w:szCs w:val="22"/>
                <w:u w:val="single"/>
                <w:lang w:val="en-GB"/>
              </w:rPr>
              <w:t xml:space="preserve"> 201</w:t>
            </w:r>
            <w:r w:rsidR="00037FA9">
              <w:rPr>
                <w:b/>
                <w:bCs w:val="0"/>
                <w:sz w:val="22"/>
                <w:szCs w:val="22"/>
                <w:u w:val="single"/>
                <w:lang w:val="en-GB"/>
              </w:rPr>
              <w:t>6</w:t>
            </w:r>
          </w:p>
        </w:tc>
      </w:tr>
    </w:tbl>
    <w:p w:rsidR="00123E70" w:rsidRPr="0028752D" w:rsidRDefault="00123E70">
      <w:pPr>
        <w:rPr>
          <w:sz w:val="22"/>
          <w:szCs w:val="22"/>
        </w:rPr>
      </w:pPr>
    </w:p>
    <w:p w:rsidR="009755CB" w:rsidRPr="0028752D" w:rsidRDefault="009755CB">
      <w:pPr>
        <w:rPr>
          <w:sz w:val="22"/>
          <w:szCs w:val="22"/>
        </w:rPr>
      </w:pPr>
    </w:p>
    <w:p w:rsidR="009755CB" w:rsidRPr="0028752D" w:rsidRDefault="009755CB" w:rsidP="009755CB">
      <w:pPr>
        <w:pStyle w:val="1AutoList1"/>
        <w:jc w:val="both"/>
        <w:rPr>
          <w:rFonts w:ascii="Arial" w:hAnsi="Arial" w:cs="Arial"/>
          <w:sz w:val="22"/>
          <w:szCs w:val="22"/>
          <w:lang w:val="en-GB"/>
        </w:rPr>
      </w:pPr>
      <w:proofErr w:type="spellStart"/>
      <w:r w:rsidRPr="0028752D">
        <w:rPr>
          <w:rFonts w:ascii="Arial" w:hAnsi="Arial" w:cs="Arial"/>
          <w:sz w:val="22"/>
          <w:szCs w:val="22"/>
          <w:lang w:val="en-GB"/>
        </w:rPr>
        <w:t>Sila</w:t>
      </w:r>
      <w:proofErr w:type="spellEnd"/>
      <w:r w:rsidRPr="0028752D"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 w:rsidRPr="0028752D">
        <w:rPr>
          <w:rFonts w:ascii="Arial" w:hAnsi="Arial" w:cs="Arial"/>
          <w:sz w:val="22"/>
          <w:szCs w:val="22"/>
          <w:lang w:val="en-GB"/>
        </w:rPr>
        <w:t>beri</w:t>
      </w:r>
      <w:proofErr w:type="spellEnd"/>
      <w:r w:rsidRPr="0028752D"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 w:rsidRPr="0028752D">
        <w:rPr>
          <w:rFonts w:ascii="Arial" w:hAnsi="Arial" w:cs="Arial"/>
          <w:sz w:val="22"/>
          <w:szCs w:val="22"/>
          <w:lang w:val="en-GB"/>
        </w:rPr>
        <w:t>sebutharga</w:t>
      </w:r>
      <w:proofErr w:type="spellEnd"/>
      <w:r w:rsidRPr="0028752D"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 w:rsidRPr="0028752D">
        <w:rPr>
          <w:rFonts w:ascii="Arial" w:hAnsi="Arial" w:cs="Arial"/>
          <w:sz w:val="22"/>
          <w:szCs w:val="22"/>
          <w:lang w:val="en-GB"/>
        </w:rPr>
        <w:t>untuk</w:t>
      </w:r>
      <w:proofErr w:type="spellEnd"/>
      <w:r w:rsidRPr="0028752D"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 w:rsidRPr="0028752D">
        <w:rPr>
          <w:rFonts w:ascii="Arial" w:hAnsi="Arial" w:cs="Arial"/>
          <w:sz w:val="22"/>
          <w:szCs w:val="22"/>
          <w:lang w:val="en-GB"/>
        </w:rPr>
        <w:t>bekalan</w:t>
      </w:r>
      <w:proofErr w:type="spellEnd"/>
      <w:r w:rsidRPr="0028752D"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 w:rsidRPr="0028752D">
        <w:rPr>
          <w:rFonts w:ascii="Arial" w:hAnsi="Arial" w:cs="Arial"/>
          <w:sz w:val="22"/>
          <w:szCs w:val="22"/>
          <w:lang w:val="en-GB"/>
        </w:rPr>
        <w:t>barang</w:t>
      </w:r>
      <w:r w:rsidRPr="0028752D">
        <w:rPr>
          <w:rFonts w:ascii="Arial" w:hAnsi="Arial" w:cs="Arial"/>
          <w:sz w:val="22"/>
          <w:szCs w:val="22"/>
          <w:lang w:val="en-GB"/>
        </w:rPr>
        <w:noBreakHyphen/>
        <w:t>barang</w:t>
      </w:r>
      <w:proofErr w:type="spellEnd"/>
      <w:r w:rsidRPr="0028752D">
        <w:rPr>
          <w:rFonts w:ascii="Arial" w:hAnsi="Arial" w:cs="Arial"/>
          <w:sz w:val="22"/>
          <w:szCs w:val="22"/>
          <w:lang w:val="en-GB"/>
        </w:rPr>
        <w:t>/</w:t>
      </w:r>
      <w:proofErr w:type="spellStart"/>
      <w:r w:rsidRPr="0028752D">
        <w:rPr>
          <w:rFonts w:ascii="Arial" w:hAnsi="Arial" w:cs="Arial"/>
          <w:sz w:val="22"/>
          <w:szCs w:val="22"/>
          <w:lang w:val="en-GB"/>
        </w:rPr>
        <w:t>perkhidmatan</w:t>
      </w:r>
      <w:proofErr w:type="spellEnd"/>
      <w:r w:rsidRPr="0028752D">
        <w:rPr>
          <w:rFonts w:ascii="Arial" w:hAnsi="Arial" w:cs="Arial"/>
          <w:sz w:val="22"/>
          <w:szCs w:val="22"/>
          <w:lang w:val="en-GB"/>
        </w:rPr>
        <w:t xml:space="preserve"> yang </w:t>
      </w:r>
      <w:proofErr w:type="spellStart"/>
      <w:r w:rsidRPr="0028752D">
        <w:rPr>
          <w:rFonts w:ascii="Arial" w:hAnsi="Arial" w:cs="Arial"/>
          <w:sz w:val="22"/>
          <w:szCs w:val="22"/>
          <w:lang w:val="en-GB"/>
        </w:rPr>
        <w:t>disenaraikan</w:t>
      </w:r>
      <w:proofErr w:type="spellEnd"/>
      <w:r w:rsidRPr="0028752D">
        <w:rPr>
          <w:rFonts w:ascii="Arial" w:hAnsi="Arial" w:cs="Arial"/>
          <w:sz w:val="22"/>
          <w:szCs w:val="22"/>
          <w:lang w:val="en-GB"/>
        </w:rPr>
        <w:t xml:space="preserve"> di </w:t>
      </w:r>
      <w:proofErr w:type="spellStart"/>
      <w:r w:rsidRPr="0028752D">
        <w:rPr>
          <w:rFonts w:ascii="Arial" w:hAnsi="Arial" w:cs="Arial"/>
          <w:sz w:val="22"/>
          <w:szCs w:val="22"/>
          <w:lang w:val="en-GB"/>
        </w:rPr>
        <w:t>bawah</w:t>
      </w:r>
      <w:proofErr w:type="spellEnd"/>
      <w:r w:rsidRPr="0028752D"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 w:rsidRPr="0028752D">
        <w:rPr>
          <w:rFonts w:ascii="Arial" w:hAnsi="Arial" w:cs="Arial"/>
          <w:sz w:val="22"/>
          <w:szCs w:val="22"/>
          <w:lang w:val="en-GB"/>
        </w:rPr>
        <w:t>tertakluk</w:t>
      </w:r>
      <w:proofErr w:type="spellEnd"/>
    </w:p>
    <w:p w:rsidR="009755CB" w:rsidRPr="0028752D" w:rsidRDefault="009755CB" w:rsidP="009755CB">
      <w:pPr>
        <w:pStyle w:val="1AutoList1"/>
        <w:jc w:val="both"/>
        <w:rPr>
          <w:rFonts w:ascii="Arial" w:hAnsi="Arial" w:cs="Arial"/>
          <w:sz w:val="22"/>
          <w:szCs w:val="22"/>
          <w:lang w:val="en-GB"/>
        </w:rPr>
      </w:pPr>
      <w:proofErr w:type="spellStart"/>
      <w:r w:rsidRPr="0028752D">
        <w:rPr>
          <w:rFonts w:ascii="Arial" w:hAnsi="Arial" w:cs="Arial"/>
          <w:sz w:val="22"/>
          <w:szCs w:val="22"/>
          <w:lang w:val="en-GB"/>
        </w:rPr>
        <w:t>kepada</w:t>
      </w:r>
      <w:proofErr w:type="spellEnd"/>
      <w:r w:rsidRPr="0028752D"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 w:rsidRPr="0028752D">
        <w:rPr>
          <w:rFonts w:ascii="Arial" w:hAnsi="Arial" w:cs="Arial"/>
          <w:sz w:val="22"/>
          <w:szCs w:val="22"/>
          <w:lang w:val="en-GB"/>
        </w:rPr>
        <w:t>syarat</w:t>
      </w:r>
      <w:r w:rsidRPr="0028752D">
        <w:rPr>
          <w:rFonts w:ascii="Arial" w:hAnsi="Arial" w:cs="Arial"/>
          <w:sz w:val="22"/>
          <w:szCs w:val="22"/>
          <w:lang w:val="en-GB"/>
        </w:rPr>
        <w:noBreakHyphen/>
        <w:t>syarat</w:t>
      </w:r>
      <w:proofErr w:type="spellEnd"/>
      <w:r w:rsidRPr="0028752D">
        <w:rPr>
          <w:rFonts w:ascii="Arial" w:hAnsi="Arial" w:cs="Arial"/>
          <w:sz w:val="22"/>
          <w:szCs w:val="22"/>
          <w:lang w:val="en-GB"/>
        </w:rPr>
        <w:t xml:space="preserve"> yang </w:t>
      </w:r>
      <w:proofErr w:type="spellStart"/>
      <w:proofErr w:type="gramStart"/>
      <w:r w:rsidRPr="0028752D">
        <w:rPr>
          <w:rFonts w:ascii="Arial" w:hAnsi="Arial" w:cs="Arial"/>
          <w:sz w:val="22"/>
          <w:szCs w:val="22"/>
          <w:lang w:val="en-GB"/>
        </w:rPr>
        <w:t>ditetapkan</w:t>
      </w:r>
      <w:proofErr w:type="spellEnd"/>
      <w:r w:rsidRPr="0028752D">
        <w:rPr>
          <w:rFonts w:ascii="Arial" w:hAnsi="Arial" w:cs="Arial"/>
          <w:sz w:val="22"/>
          <w:szCs w:val="22"/>
          <w:lang w:val="en-GB"/>
        </w:rPr>
        <w:t>:</w:t>
      </w:r>
      <w:r w:rsidRPr="0028752D">
        <w:rPr>
          <w:rFonts w:ascii="Arial" w:hAnsi="Arial" w:cs="Arial"/>
          <w:sz w:val="22"/>
          <w:szCs w:val="22"/>
          <w:lang w:val="en-GB"/>
        </w:rPr>
        <w:noBreakHyphen/>
      </w:r>
      <w:proofErr w:type="gramEnd"/>
    </w:p>
    <w:p w:rsidR="009755CB" w:rsidRPr="0028752D" w:rsidRDefault="009755CB" w:rsidP="009755CB">
      <w:pPr>
        <w:jc w:val="both"/>
        <w:rPr>
          <w:sz w:val="22"/>
          <w:szCs w:val="22"/>
          <w:lang w:val="en-GB"/>
        </w:rPr>
      </w:pPr>
      <w:r w:rsidRPr="0028752D">
        <w:rPr>
          <w:sz w:val="22"/>
          <w:szCs w:val="22"/>
          <w:lang w:val="en-GB"/>
        </w:rPr>
        <w:tab/>
      </w:r>
      <w:r w:rsidRPr="0028752D">
        <w:rPr>
          <w:sz w:val="22"/>
          <w:szCs w:val="22"/>
          <w:lang w:val="en-GB"/>
        </w:rPr>
        <w:tab/>
      </w:r>
      <w:r w:rsidRPr="0028752D">
        <w:rPr>
          <w:sz w:val="22"/>
          <w:szCs w:val="22"/>
          <w:lang w:val="en-GB"/>
        </w:rPr>
        <w:tab/>
      </w:r>
      <w:r w:rsidRPr="0028752D">
        <w:rPr>
          <w:sz w:val="22"/>
          <w:szCs w:val="22"/>
          <w:lang w:val="en-GB"/>
        </w:rPr>
        <w:tab/>
      </w:r>
      <w:r w:rsidRPr="0028752D">
        <w:rPr>
          <w:sz w:val="22"/>
          <w:szCs w:val="22"/>
          <w:lang w:val="en-GB"/>
        </w:rPr>
        <w:tab/>
      </w:r>
      <w:r w:rsidRPr="0028752D">
        <w:rPr>
          <w:sz w:val="22"/>
          <w:szCs w:val="22"/>
          <w:lang w:val="en-GB"/>
        </w:rPr>
        <w:tab/>
      </w:r>
      <w:r w:rsidRPr="0028752D">
        <w:rPr>
          <w:sz w:val="22"/>
          <w:szCs w:val="22"/>
          <w:lang w:val="en-GB"/>
        </w:rPr>
        <w:tab/>
      </w:r>
    </w:p>
    <w:p w:rsidR="009755CB" w:rsidRPr="0028752D" w:rsidRDefault="009755CB" w:rsidP="009755CB">
      <w:pPr>
        <w:pStyle w:val="ListParagraph"/>
        <w:numPr>
          <w:ilvl w:val="0"/>
          <w:numId w:val="25"/>
        </w:numPr>
        <w:tabs>
          <w:tab w:val="left" w:pos="1440"/>
        </w:tabs>
        <w:jc w:val="both"/>
        <w:textAlignment w:val="auto"/>
        <w:rPr>
          <w:sz w:val="22"/>
          <w:szCs w:val="22"/>
          <w:lang w:val="fi-FI"/>
        </w:rPr>
      </w:pPr>
      <w:r w:rsidRPr="0028752D">
        <w:rPr>
          <w:sz w:val="22"/>
          <w:szCs w:val="22"/>
          <w:lang w:val="fi-FI"/>
        </w:rPr>
        <w:t xml:space="preserve">Syarat Penyerahan/Penyempurnaan  :  </w:t>
      </w:r>
      <w:proofErr w:type="spellStart"/>
      <w:r w:rsidR="009B0373" w:rsidRPr="0028752D">
        <w:rPr>
          <w:b/>
          <w:sz w:val="22"/>
          <w:szCs w:val="22"/>
          <w:u w:val="single"/>
          <w:lang w:val="en-GB"/>
        </w:rPr>
        <w:t>Lampiran</w:t>
      </w:r>
      <w:proofErr w:type="spellEnd"/>
      <w:r w:rsidR="009B0373" w:rsidRPr="0028752D">
        <w:rPr>
          <w:b/>
          <w:sz w:val="22"/>
          <w:szCs w:val="22"/>
          <w:u w:val="single"/>
          <w:lang w:val="en-GB"/>
        </w:rPr>
        <w:t xml:space="preserve"> A &amp; </w:t>
      </w:r>
      <w:proofErr w:type="spellStart"/>
      <w:r w:rsidR="009B0373" w:rsidRPr="0028752D">
        <w:rPr>
          <w:b/>
          <w:sz w:val="22"/>
          <w:szCs w:val="22"/>
          <w:u w:val="single"/>
          <w:lang w:val="en-GB"/>
        </w:rPr>
        <w:t>Lampiran</w:t>
      </w:r>
      <w:proofErr w:type="spellEnd"/>
      <w:r w:rsidR="009B0373" w:rsidRPr="0028752D">
        <w:rPr>
          <w:b/>
          <w:sz w:val="22"/>
          <w:szCs w:val="22"/>
          <w:u w:val="single"/>
          <w:lang w:val="en-GB"/>
        </w:rPr>
        <w:t xml:space="preserve"> A1</w:t>
      </w:r>
    </w:p>
    <w:p w:rsidR="009B0373" w:rsidRPr="0028752D" w:rsidRDefault="009B0373" w:rsidP="009B0373">
      <w:pPr>
        <w:pStyle w:val="ListParagraph"/>
        <w:tabs>
          <w:tab w:val="left" w:pos="1440"/>
        </w:tabs>
        <w:ind w:left="720"/>
        <w:jc w:val="both"/>
        <w:textAlignment w:val="auto"/>
        <w:rPr>
          <w:sz w:val="22"/>
          <w:szCs w:val="22"/>
          <w:lang w:val="fi-FI"/>
        </w:rPr>
      </w:pPr>
    </w:p>
    <w:p w:rsidR="009755CB" w:rsidRPr="0028752D" w:rsidRDefault="009755CB" w:rsidP="009755CB">
      <w:pPr>
        <w:pStyle w:val="ListParagraph"/>
        <w:numPr>
          <w:ilvl w:val="0"/>
          <w:numId w:val="25"/>
        </w:numPr>
        <w:tabs>
          <w:tab w:val="left" w:pos="1440"/>
        </w:tabs>
        <w:jc w:val="both"/>
        <w:textAlignment w:val="auto"/>
        <w:rPr>
          <w:b/>
          <w:sz w:val="22"/>
          <w:szCs w:val="22"/>
        </w:rPr>
      </w:pPr>
      <w:r w:rsidRPr="0028752D">
        <w:rPr>
          <w:b/>
          <w:sz w:val="22"/>
          <w:szCs w:val="22"/>
          <w:lang w:val="fi-FI"/>
        </w:rPr>
        <w:t xml:space="preserve">Tarikh/Tempoh Penyerahan/Penyempurnaan dikehendaki : </w:t>
      </w:r>
      <w:r w:rsidR="008955B0" w:rsidRPr="0028752D">
        <w:rPr>
          <w:b/>
          <w:sz w:val="22"/>
          <w:szCs w:val="22"/>
          <w:lang w:val="fi-FI"/>
        </w:rPr>
        <w:t>9</w:t>
      </w:r>
      <w:r w:rsidR="00187A39" w:rsidRPr="0028752D">
        <w:rPr>
          <w:b/>
          <w:sz w:val="22"/>
          <w:szCs w:val="22"/>
          <w:lang w:val="fi-FI"/>
        </w:rPr>
        <w:t>0</w:t>
      </w:r>
      <w:r w:rsidR="00F71D60" w:rsidRPr="0028752D">
        <w:rPr>
          <w:b/>
          <w:sz w:val="22"/>
          <w:szCs w:val="22"/>
          <w:lang w:val="fi-FI"/>
        </w:rPr>
        <w:t xml:space="preserve"> hari </w:t>
      </w:r>
    </w:p>
    <w:p w:rsidR="009B0373" w:rsidRPr="0028752D" w:rsidRDefault="009B0373" w:rsidP="009B0373">
      <w:pPr>
        <w:tabs>
          <w:tab w:val="left" w:pos="1440"/>
        </w:tabs>
        <w:jc w:val="both"/>
        <w:textAlignment w:val="auto"/>
        <w:rPr>
          <w:sz w:val="22"/>
          <w:szCs w:val="22"/>
        </w:rPr>
      </w:pPr>
    </w:p>
    <w:p w:rsidR="009755CB" w:rsidRPr="0028752D" w:rsidRDefault="009755CB" w:rsidP="009755CB">
      <w:pPr>
        <w:pStyle w:val="ListParagraph"/>
        <w:numPr>
          <w:ilvl w:val="0"/>
          <w:numId w:val="25"/>
        </w:numPr>
        <w:tabs>
          <w:tab w:val="left" w:pos="1440"/>
        </w:tabs>
        <w:jc w:val="both"/>
        <w:textAlignment w:val="auto"/>
        <w:rPr>
          <w:sz w:val="22"/>
          <w:szCs w:val="22"/>
          <w:lang w:val="fi-FI"/>
        </w:rPr>
      </w:pPr>
      <w:proofErr w:type="spellStart"/>
      <w:r w:rsidRPr="0028752D">
        <w:rPr>
          <w:sz w:val="22"/>
          <w:szCs w:val="22"/>
        </w:rPr>
        <w:t>Penyebutharga</w:t>
      </w:r>
      <w:proofErr w:type="spellEnd"/>
      <w:r w:rsidRPr="0028752D">
        <w:rPr>
          <w:sz w:val="22"/>
          <w:szCs w:val="22"/>
        </w:rPr>
        <w:t xml:space="preserve"> </w:t>
      </w:r>
      <w:proofErr w:type="spellStart"/>
      <w:r w:rsidRPr="0028752D">
        <w:rPr>
          <w:sz w:val="22"/>
          <w:szCs w:val="22"/>
        </w:rPr>
        <w:t>adalah</w:t>
      </w:r>
      <w:proofErr w:type="spellEnd"/>
      <w:r w:rsidRPr="0028752D">
        <w:rPr>
          <w:sz w:val="22"/>
          <w:szCs w:val="22"/>
        </w:rPr>
        <w:t xml:space="preserve"> </w:t>
      </w:r>
      <w:proofErr w:type="spellStart"/>
      <w:r w:rsidRPr="0028752D">
        <w:rPr>
          <w:sz w:val="22"/>
          <w:szCs w:val="22"/>
        </w:rPr>
        <w:t>dipelawa</w:t>
      </w:r>
      <w:proofErr w:type="spellEnd"/>
      <w:r w:rsidRPr="0028752D">
        <w:rPr>
          <w:sz w:val="22"/>
          <w:szCs w:val="22"/>
        </w:rPr>
        <w:t xml:space="preserve"> </w:t>
      </w:r>
      <w:proofErr w:type="spellStart"/>
      <w:r w:rsidRPr="0028752D">
        <w:rPr>
          <w:sz w:val="22"/>
          <w:szCs w:val="22"/>
        </w:rPr>
        <w:t>daripada</w:t>
      </w:r>
      <w:proofErr w:type="spellEnd"/>
      <w:r w:rsidRPr="0028752D">
        <w:rPr>
          <w:sz w:val="22"/>
          <w:szCs w:val="22"/>
        </w:rPr>
        <w:t xml:space="preserve"> </w:t>
      </w:r>
      <w:proofErr w:type="spellStart"/>
      <w:r w:rsidRPr="0028752D">
        <w:rPr>
          <w:sz w:val="22"/>
          <w:szCs w:val="22"/>
        </w:rPr>
        <w:t>syarikat-syarikat</w:t>
      </w:r>
      <w:proofErr w:type="spellEnd"/>
      <w:r w:rsidRPr="0028752D">
        <w:rPr>
          <w:sz w:val="22"/>
          <w:szCs w:val="22"/>
        </w:rPr>
        <w:t xml:space="preserve"> </w:t>
      </w:r>
      <w:proofErr w:type="spellStart"/>
      <w:r w:rsidRPr="0028752D">
        <w:rPr>
          <w:sz w:val="22"/>
          <w:szCs w:val="22"/>
        </w:rPr>
        <w:t>dalam</w:t>
      </w:r>
      <w:proofErr w:type="spellEnd"/>
      <w:r w:rsidRPr="0028752D">
        <w:rPr>
          <w:sz w:val="22"/>
          <w:szCs w:val="22"/>
        </w:rPr>
        <w:t xml:space="preserve"> </w:t>
      </w:r>
      <w:proofErr w:type="spellStart"/>
      <w:r w:rsidRPr="0028752D">
        <w:rPr>
          <w:sz w:val="22"/>
          <w:szCs w:val="22"/>
        </w:rPr>
        <w:t>bidang</w:t>
      </w:r>
      <w:proofErr w:type="spellEnd"/>
      <w:r w:rsidRPr="0028752D">
        <w:rPr>
          <w:sz w:val="22"/>
          <w:szCs w:val="22"/>
        </w:rPr>
        <w:t xml:space="preserve"> </w:t>
      </w:r>
      <w:proofErr w:type="spellStart"/>
      <w:r w:rsidRPr="0028752D">
        <w:rPr>
          <w:sz w:val="22"/>
          <w:szCs w:val="22"/>
        </w:rPr>
        <w:t>bekalan</w:t>
      </w:r>
      <w:proofErr w:type="spellEnd"/>
      <w:r w:rsidRPr="0028752D">
        <w:rPr>
          <w:sz w:val="22"/>
          <w:szCs w:val="22"/>
        </w:rPr>
        <w:t xml:space="preserve"> yang </w:t>
      </w:r>
      <w:proofErr w:type="spellStart"/>
      <w:r w:rsidRPr="0028752D">
        <w:rPr>
          <w:b/>
          <w:sz w:val="22"/>
          <w:szCs w:val="22"/>
        </w:rPr>
        <w:t>berdaftar</w:t>
      </w:r>
      <w:proofErr w:type="spellEnd"/>
      <w:r w:rsidRPr="0028752D">
        <w:rPr>
          <w:b/>
          <w:sz w:val="22"/>
          <w:szCs w:val="22"/>
        </w:rPr>
        <w:t xml:space="preserve"> </w:t>
      </w:r>
      <w:proofErr w:type="spellStart"/>
      <w:r w:rsidRPr="0028752D">
        <w:rPr>
          <w:b/>
          <w:sz w:val="22"/>
          <w:szCs w:val="22"/>
        </w:rPr>
        <w:t>dengan</w:t>
      </w:r>
      <w:proofErr w:type="spellEnd"/>
      <w:r w:rsidRPr="0028752D">
        <w:rPr>
          <w:b/>
          <w:sz w:val="22"/>
          <w:szCs w:val="22"/>
        </w:rPr>
        <w:t xml:space="preserve"> </w:t>
      </w:r>
      <w:proofErr w:type="spellStart"/>
      <w:r w:rsidRPr="0028752D">
        <w:rPr>
          <w:b/>
          <w:sz w:val="22"/>
          <w:szCs w:val="22"/>
        </w:rPr>
        <w:t>Kementerian</w:t>
      </w:r>
      <w:proofErr w:type="spellEnd"/>
      <w:r w:rsidRPr="0028752D">
        <w:rPr>
          <w:b/>
          <w:sz w:val="22"/>
          <w:szCs w:val="22"/>
        </w:rPr>
        <w:t xml:space="preserve"> </w:t>
      </w:r>
      <w:proofErr w:type="spellStart"/>
      <w:r w:rsidRPr="0028752D">
        <w:rPr>
          <w:b/>
          <w:sz w:val="22"/>
          <w:szCs w:val="22"/>
        </w:rPr>
        <w:t>Kewangan</w:t>
      </w:r>
      <w:proofErr w:type="spellEnd"/>
      <w:r w:rsidRPr="0028752D">
        <w:rPr>
          <w:sz w:val="22"/>
          <w:szCs w:val="22"/>
        </w:rPr>
        <w:t xml:space="preserve"> </w:t>
      </w:r>
      <w:proofErr w:type="spellStart"/>
      <w:r w:rsidRPr="0028752D">
        <w:rPr>
          <w:sz w:val="22"/>
          <w:szCs w:val="22"/>
        </w:rPr>
        <w:t>serta</w:t>
      </w:r>
      <w:proofErr w:type="spellEnd"/>
      <w:r w:rsidRPr="0028752D">
        <w:rPr>
          <w:sz w:val="22"/>
          <w:szCs w:val="22"/>
        </w:rPr>
        <w:t xml:space="preserve"> </w:t>
      </w:r>
      <w:proofErr w:type="spellStart"/>
      <w:r w:rsidRPr="0028752D">
        <w:rPr>
          <w:sz w:val="22"/>
          <w:szCs w:val="22"/>
        </w:rPr>
        <w:t>masih</w:t>
      </w:r>
      <w:proofErr w:type="spellEnd"/>
      <w:r w:rsidRPr="0028752D">
        <w:rPr>
          <w:sz w:val="22"/>
          <w:szCs w:val="22"/>
        </w:rPr>
        <w:t xml:space="preserve"> </w:t>
      </w:r>
      <w:proofErr w:type="spellStart"/>
      <w:r w:rsidRPr="0028752D">
        <w:rPr>
          <w:sz w:val="22"/>
          <w:szCs w:val="22"/>
        </w:rPr>
        <w:t>berkuatkuasa</w:t>
      </w:r>
      <w:proofErr w:type="spellEnd"/>
      <w:r w:rsidRPr="0028752D">
        <w:rPr>
          <w:sz w:val="22"/>
          <w:szCs w:val="22"/>
        </w:rPr>
        <w:t>.</w:t>
      </w:r>
    </w:p>
    <w:p w:rsidR="009755CB" w:rsidRPr="0028752D" w:rsidRDefault="009755CB" w:rsidP="009755CB">
      <w:pPr>
        <w:pStyle w:val="ListParagraph"/>
        <w:rPr>
          <w:b/>
          <w:sz w:val="22"/>
          <w:szCs w:val="22"/>
          <w:lang w:val="es-ES"/>
        </w:rPr>
      </w:pPr>
    </w:p>
    <w:p w:rsidR="009755CB" w:rsidRPr="0028752D" w:rsidRDefault="009755CB" w:rsidP="009755CB">
      <w:pPr>
        <w:pStyle w:val="ListParagraph"/>
        <w:numPr>
          <w:ilvl w:val="0"/>
          <w:numId w:val="25"/>
        </w:numPr>
        <w:tabs>
          <w:tab w:val="left" w:pos="1440"/>
        </w:tabs>
        <w:jc w:val="both"/>
        <w:textAlignment w:val="auto"/>
        <w:rPr>
          <w:sz w:val="22"/>
          <w:szCs w:val="22"/>
          <w:lang w:val="fi-FI"/>
        </w:rPr>
      </w:pPr>
      <w:proofErr w:type="spellStart"/>
      <w:r w:rsidRPr="0028752D">
        <w:rPr>
          <w:b/>
          <w:sz w:val="22"/>
          <w:szCs w:val="22"/>
          <w:lang w:val="es-ES"/>
        </w:rPr>
        <w:t>Jadual</w:t>
      </w:r>
      <w:proofErr w:type="spellEnd"/>
      <w:r w:rsidRPr="0028752D">
        <w:rPr>
          <w:b/>
          <w:sz w:val="22"/>
          <w:szCs w:val="22"/>
          <w:lang w:val="es-ES"/>
        </w:rPr>
        <w:t xml:space="preserve"> </w:t>
      </w:r>
      <w:proofErr w:type="spellStart"/>
      <w:r w:rsidRPr="0028752D">
        <w:rPr>
          <w:b/>
          <w:sz w:val="22"/>
          <w:szCs w:val="22"/>
          <w:lang w:val="es-ES"/>
        </w:rPr>
        <w:t>Harga</w:t>
      </w:r>
      <w:proofErr w:type="spellEnd"/>
      <w:r w:rsidRPr="0028752D">
        <w:rPr>
          <w:b/>
          <w:sz w:val="22"/>
          <w:szCs w:val="22"/>
          <w:lang w:val="es-ES"/>
        </w:rPr>
        <w:t xml:space="preserve"> dan </w:t>
      </w:r>
      <w:r w:rsidRPr="0028752D">
        <w:rPr>
          <w:b/>
          <w:sz w:val="22"/>
          <w:szCs w:val="22"/>
          <w:lang w:val="sv-SE"/>
        </w:rPr>
        <w:t xml:space="preserve">Jadual Teknikal (Lampiran C) </w:t>
      </w:r>
      <w:r w:rsidRPr="0028752D">
        <w:rPr>
          <w:sz w:val="22"/>
          <w:szCs w:val="22"/>
          <w:lang w:val="sv-SE"/>
        </w:rPr>
        <w:t xml:space="preserve">hendaklah diisi </w:t>
      </w:r>
      <w:proofErr w:type="gramStart"/>
      <w:r w:rsidRPr="0028752D">
        <w:rPr>
          <w:sz w:val="22"/>
          <w:szCs w:val="22"/>
          <w:lang w:val="sv-SE"/>
        </w:rPr>
        <w:t>oleh  penyebutharga</w:t>
      </w:r>
      <w:proofErr w:type="gramEnd"/>
      <w:r w:rsidRPr="0028752D">
        <w:rPr>
          <w:sz w:val="22"/>
          <w:szCs w:val="22"/>
          <w:lang w:val="sv-SE"/>
        </w:rPr>
        <w:t xml:space="preserve"> dan dikembalikan bersama-sama </w:t>
      </w:r>
      <w:r w:rsidRPr="0028752D">
        <w:rPr>
          <w:b/>
          <w:sz w:val="22"/>
          <w:szCs w:val="22"/>
          <w:lang w:val="sv-SE"/>
        </w:rPr>
        <w:t>Lampiran Q.</w:t>
      </w:r>
      <w:r w:rsidRPr="0028752D">
        <w:rPr>
          <w:sz w:val="22"/>
          <w:szCs w:val="22"/>
          <w:lang w:val="sv-SE"/>
        </w:rPr>
        <w:t xml:space="preserve"> </w:t>
      </w:r>
    </w:p>
    <w:p w:rsidR="009755CB" w:rsidRPr="0028752D" w:rsidRDefault="009755CB" w:rsidP="009755CB">
      <w:pPr>
        <w:pStyle w:val="ListParagraph"/>
        <w:rPr>
          <w:sz w:val="22"/>
          <w:szCs w:val="22"/>
          <w:lang w:val="sv-SE"/>
        </w:rPr>
      </w:pPr>
    </w:p>
    <w:p w:rsidR="009755CB" w:rsidRPr="0028752D" w:rsidRDefault="009755CB" w:rsidP="009755CB">
      <w:pPr>
        <w:pStyle w:val="ListParagraph"/>
        <w:numPr>
          <w:ilvl w:val="0"/>
          <w:numId w:val="25"/>
        </w:numPr>
        <w:tabs>
          <w:tab w:val="left" w:pos="1440"/>
        </w:tabs>
        <w:jc w:val="both"/>
        <w:textAlignment w:val="auto"/>
        <w:rPr>
          <w:sz w:val="22"/>
          <w:szCs w:val="22"/>
          <w:lang w:val="fi-FI"/>
        </w:rPr>
      </w:pPr>
      <w:r w:rsidRPr="0028752D">
        <w:rPr>
          <w:sz w:val="22"/>
          <w:szCs w:val="22"/>
          <w:lang w:val="sv-SE"/>
        </w:rPr>
        <w:t xml:space="preserve">Penyebutharga </w:t>
      </w:r>
      <w:r w:rsidRPr="0028752D">
        <w:rPr>
          <w:b/>
          <w:sz w:val="22"/>
          <w:szCs w:val="22"/>
          <w:lang w:val="sv-SE"/>
        </w:rPr>
        <w:t>WAJIB</w:t>
      </w:r>
      <w:r w:rsidRPr="0028752D">
        <w:rPr>
          <w:sz w:val="22"/>
          <w:szCs w:val="22"/>
          <w:lang w:val="sv-SE"/>
        </w:rPr>
        <w:t xml:space="preserve"> mengunci masuk cadangan </w:t>
      </w:r>
      <w:r w:rsidRPr="0028752D">
        <w:rPr>
          <w:b/>
          <w:sz w:val="22"/>
          <w:szCs w:val="22"/>
          <w:lang w:val="sv-SE"/>
        </w:rPr>
        <w:t>tawaran teknikal</w:t>
      </w:r>
      <w:r w:rsidR="009B0373" w:rsidRPr="0028752D">
        <w:rPr>
          <w:sz w:val="22"/>
          <w:szCs w:val="22"/>
          <w:lang w:val="sv-SE"/>
        </w:rPr>
        <w:t xml:space="preserve"> serta </w:t>
      </w:r>
      <w:r w:rsidRPr="0028752D">
        <w:rPr>
          <w:sz w:val="22"/>
          <w:szCs w:val="22"/>
          <w:lang w:val="sv-SE"/>
        </w:rPr>
        <w:t xml:space="preserve">cadangan </w:t>
      </w:r>
      <w:r w:rsidRPr="0028752D">
        <w:rPr>
          <w:b/>
          <w:sz w:val="22"/>
          <w:szCs w:val="22"/>
          <w:lang w:val="sv-SE"/>
        </w:rPr>
        <w:t>tawaran harga</w:t>
      </w:r>
      <w:r w:rsidRPr="0028752D">
        <w:rPr>
          <w:sz w:val="22"/>
          <w:szCs w:val="22"/>
          <w:lang w:val="sv-SE"/>
        </w:rPr>
        <w:t xml:space="preserve"> ke dalam sistem </w:t>
      </w:r>
      <w:r w:rsidRPr="0028752D">
        <w:rPr>
          <w:b/>
          <w:sz w:val="22"/>
          <w:szCs w:val="22"/>
          <w:lang w:val="sv-SE"/>
        </w:rPr>
        <w:t>ePerolehan.</w:t>
      </w:r>
    </w:p>
    <w:p w:rsidR="009755CB" w:rsidRPr="0028752D" w:rsidRDefault="009755CB" w:rsidP="009755CB">
      <w:pPr>
        <w:pStyle w:val="ListParagraph"/>
        <w:rPr>
          <w:sz w:val="22"/>
          <w:szCs w:val="22"/>
          <w:lang w:val="sv-SE"/>
        </w:rPr>
      </w:pPr>
    </w:p>
    <w:p w:rsidR="009755CB" w:rsidRPr="0028752D" w:rsidRDefault="009755CB" w:rsidP="00A47509">
      <w:pPr>
        <w:pStyle w:val="ListParagraph"/>
        <w:numPr>
          <w:ilvl w:val="0"/>
          <w:numId w:val="25"/>
        </w:numPr>
        <w:jc w:val="both"/>
        <w:textAlignment w:val="auto"/>
        <w:rPr>
          <w:sz w:val="22"/>
          <w:szCs w:val="22"/>
          <w:lang w:val="fi-FI"/>
        </w:rPr>
      </w:pPr>
      <w:r w:rsidRPr="0028752D">
        <w:rPr>
          <w:sz w:val="22"/>
          <w:szCs w:val="22"/>
          <w:lang w:val="sv-SE"/>
        </w:rPr>
        <w:t>Sebutharga yang lengkap hendaklah dimasukk</w:t>
      </w:r>
      <w:r w:rsidR="00A47509" w:rsidRPr="0028752D">
        <w:rPr>
          <w:sz w:val="22"/>
          <w:szCs w:val="22"/>
          <w:lang w:val="sv-SE"/>
        </w:rPr>
        <w:t xml:space="preserve">an ke dalam suatu sampul surat </w:t>
      </w:r>
      <w:r w:rsidRPr="0028752D">
        <w:rPr>
          <w:sz w:val="22"/>
          <w:szCs w:val="22"/>
          <w:lang w:val="sv-SE"/>
        </w:rPr>
        <w:t xml:space="preserve">berlakri dan </w:t>
      </w:r>
      <w:r w:rsidRPr="0001454A">
        <w:rPr>
          <w:sz w:val="22"/>
          <w:szCs w:val="22"/>
          <w:lang w:val="sv-SE"/>
        </w:rPr>
        <w:t xml:space="preserve">bertanda </w:t>
      </w:r>
      <w:r w:rsidR="00C90F1C" w:rsidRPr="0001454A">
        <w:rPr>
          <w:b/>
          <w:sz w:val="22"/>
          <w:szCs w:val="22"/>
          <w:u w:val="single"/>
          <w:lang w:val="ms-MY"/>
        </w:rPr>
        <w:t>J</w:t>
      </w:r>
      <w:r w:rsidR="00C90F1C" w:rsidRPr="0001454A">
        <w:rPr>
          <w:b/>
          <w:bCs w:val="0"/>
          <w:sz w:val="22"/>
          <w:szCs w:val="22"/>
          <w:u w:val="single"/>
          <w:lang w:val="ms-MY"/>
        </w:rPr>
        <w:t>PK(S)</w:t>
      </w:r>
      <w:r w:rsidR="00C90F1C" w:rsidRPr="0001454A">
        <w:rPr>
          <w:b/>
          <w:sz w:val="22"/>
          <w:szCs w:val="22"/>
          <w:u w:val="single"/>
          <w:lang w:val="ms-MY"/>
        </w:rPr>
        <w:t>400/1</w:t>
      </w:r>
      <w:r w:rsidR="0001454A" w:rsidRPr="0001454A">
        <w:rPr>
          <w:b/>
          <w:sz w:val="22"/>
          <w:szCs w:val="22"/>
          <w:u w:val="single"/>
          <w:lang w:val="ms-MY"/>
        </w:rPr>
        <w:t>6</w:t>
      </w:r>
      <w:r w:rsidR="00C90F1C" w:rsidRPr="0001454A">
        <w:rPr>
          <w:b/>
          <w:sz w:val="22"/>
          <w:szCs w:val="22"/>
          <w:u w:val="single"/>
          <w:lang w:val="ms-MY"/>
        </w:rPr>
        <w:t>/</w:t>
      </w:r>
      <w:r w:rsidR="00181E32" w:rsidRPr="0001454A">
        <w:rPr>
          <w:b/>
          <w:sz w:val="22"/>
          <w:szCs w:val="22"/>
          <w:u w:val="single"/>
          <w:lang w:val="ms-MY"/>
        </w:rPr>
        <w:t>0</w:t>
      </w:r>
      <w:r w:rsidR="0001454A" w:rsidRPr="0001454A">
        <w:rPr>
          <w:b/>
          <w:sz w:val="22"/>
          <w:szCs w:val="22"/>
          <w:u w:val="single"/>
          <w:lang w:val="ms-MY"/>
        </w:rPr>
        <w:t>77</w:t>
      </w:r>
      <w:r w:rsidR="00C90F1C" w:rsidRPr="0001454A">
        <w:rPr>
          <w:b/>
          <w:sz w:val="24"/>
          <w:szCs w:val="24"/>
          <w:lang w:val="ms-MY"/>
        </w:rPr>
        <w:t xml:space="preserve"> </w:t>
      </w:r>
      <w:r w:rsidRPr="0028752D">
        <w:rPr>
          <w:sz w:val="22"/>
          <w:szCs w:val="22"/>
          <w:lang w:val="sv-SE"/>
        </w:rPr>
        <w:t>dan n</w:t>
      </w:r>
      <w:r w:rsidR="00A47509" w:rsidRPr="0028752D">
        <w:rPr>
          <w:sz w:val="22"/>
          <w:szCs w:val="22"/>
          <w:lang w:val="sv-SE"/>
        </w:rPr>
        <w:t xml:space="preserve">ombor penyebut harga dipenjuru </w:t>
      </w:r>
      <w:r w:rsidRPr="0028752D">
        <w:rPr>
          <w:sz w:val="22"/>
          <w:szCs w:val="22"/>
          <w:lang w:val="sv-SE"/>
        </w:rPr>
        <w:t xml:space="preserve">atas sebelah kanan sampul surat.  </w:t>
      </w:r>
    </w:p>
    <w:p w:rsidR="009755CB" w:rsidRPr="0028752D" w:rsidRDefault="009755CB" w:rsidP="009755CB">
      <w:pPr>
        <w:pStyle w:val="ListParagraph"/>
        <w:rPr>
          <w:sz w:val="22"/>
          <w:szCs w:val="22"/>
          <w:lang w:val="sv-SE"/>
        </w:rPr>
      </w:pPr>
      <w:bookmarkStart w:id="0" w:name="_GoBack"/>
      <w:bookmarkEnd w:id="0"/>
    </w:p>
    <w:p w:rsidR="009755CB" w:rsidRPr="0028752D" w:rsidRDefault="009755CB" w:rsidP="009755CB">
      <w:pPr>
        <w:pStyle w:val="ListParagraph"/>
        <w:numPr>
          <w:ilvl w:val="0"/>
          <w:numId w:val="25"/>
        </w:numPr>
        <w:tabs>
          <w:tab w:val="left" w:pos="1440"/>
        </w:tabs>
        <w:jc w:val="both"/>
        <w:textAlignment w:val="auto"/>
        <w:rPr>
          <w:sz w:val="22"/>
          <w:szCs w:val="22"/>
          <w:lang w:val="fi-FI"/>
        </w:rPr>
      </w:pPr>
      <w:r w:rsidRPr="0028752D">
        <w:rPr>
          <w:sz w:val="22"/>
          <w:szCs w:val="22"/>
          <w:lang w:val="sv-SE"/>
        </w:rPr>
        <w:t xml:space="preserve">Sebutharga hendaklah dimasukkan ke dalam peti tawaran yang berkenaan di alamat di atas </w:t>
      </w:r>
      <w:r w:rsidR="00A47509" w:rsidRPr="0028752D">
        <w:rPr>
          <w:b/>
          <w:sz w:val="22"/>
          <w:szCs w:val="22"/>
          <w:lang w:val="sv-SE"/>
        </w:rPr>
        <w:t>pada atau sebelum tarikh tutu</w:t>
      </w:r>
      <w:r w:rsidRPr="0028752D">
        <w:rPr>
          <w:b/>
          <w:sz w:val="22"/>
          <w:szCs w:val="22"/>
          <w:lang w:val="sv-SE"/>
        </w:rPr>
        <w:t>p sebutharga seperti diiklan – 12:00 tengahari.</w:t>
      </w:r>
    </w:p>
    <w:p w:rsidR="009755CB" w:rsidRPr="0028752D" w:rsidRDefault="009755CB" w:rsidP="009755CB">
      <w:pPr>
        <w:pStyle w:val="ListParagraph"/>
        <w:rPr>
          <w:sz w:val="22"/>
          <w:szCs w:val="22"/>
          <w:lang w:val="sv-SE"/>
        </w:rPr>
      </w:pPr>
    </w:p>
    <w:p w:rsidR="009B0373" w:rsidRPr="0028752D" w:rsidRDefault="009B0373" w:rsidP="009755CB">
      <w:pPr>
        <w:pStyle w:val="ListParagraph"/>
        <w:rPr>
          <w:sz w:val="22"/>
          <w:szCs w:val="22"/>
          <w:lang w:val="sv-SE"/>
        </w:rPr>
      </w:pPr>
    </w:p>
    <w:p w:rsidR="009B0373" w:rsidRPr="0028752D" w:rsidRDefault="009B0373" w:rsidP="009755CB">
      <w:pPr>
        <w:pStyle w:val="ListParagraph"/>
        <w:rPr>
          <w:sz w:val="22"/>
          <w:szCs w:val="22"/>
          <w:lang w:val="sv-SE"/>
        </w:rPr>
      </w:pPr>
    </w:p>
    <w:p w:rsidR="00DD0987" w:rsidRPr="0028752D" w:rsidRDefault="00DD0987" w:rsidP="009755CB">
      <w:pPr>
        <w:pStyle w:val="ListParagraph"/>
        <w:rPr>
          <w:sz w:val="22"/>
          <w:szCs w:val="22"/>
          <w:lang w:val="sv-SE"/>
        </w:rPr>
      </w:pPr>
    </w:p>
    <w:p w:rsidR="00DD0987" w:rsidRPr="0028752D" w:rsidRDefault="00DD0987" w:rsidP="009755CB">
      <w:pPr>
        <w:pStyle w:val="ListParagraph"/>
        <w:rPr>
          <w:sz w:val="22"/>
          <w:szCs w:val="22"/>
          <w:lang w:val="sv-SE"/>
        </w:rPr>
      </w:pPr>
    </w:p>
    <w:p w:rsidR="009755CB" w:rsidRPr="0028752D" w:rsidRDefault="009755CB" w:rsidP="00D71915">
      <w:pPr>
        <w:pStyle w:val="ListParagraph"/>
        <w:numPr>
          <w:ilvl w:val="0"/>
          <w:numId w:val="25"/>
        </w:numPr>
        <w:tabs>
          <w:tab w:val="left" w:pos="1440"/>
        </w:tabs>
        <w:jc w:val="both"/>
        <w:textAlignment w:val="auto"/>
        <w:rPr>
          <w:sz w:val="22"/>
          <w:szCs w:val="22"/>
          <w:lang w:val="fi-FI"/>
        </w:rPr>
      </w:pPr>
      <w:r w:rsidRPr="0028752D">
        <w:rPr>
          <w:sz w:val="22"/>
          <w:szCs w:val="22"/>
          <w:lang w:val="sv-SE"/>
        </w:rPr>
        <w:lastRenderedPageBreak/>
        <w:t>Sebutharga tidak akan dilayan jika;</w:t>
      </w:r>
    </w:p>
    <w:p w:rsidR="009755CB" w:rsidRPr="0028752D" w:rsidRDefault="009755CB" w:rsidP="00D71915">
      <w:pPr>
        <w:pStyle w:val="BodyText"/>
        <w:suppressAutoHyphens w:val="0"/>
        <w:rPr>
          <w:sz w:val="22"/>
          <w:szCs w:val="22"/>
          <w:lang w:val="sv-SE"/>
        </w:rPr>
      </w:pPr>
    </w:p>
    <w:p w:rsidR="009755CB" w:rsidRPr="0028752D" w:rsidRDefault="009755CB" w:rsidP="00D71915">
      <w:pPr>
        <w:pStyle w:val="ListParagraph"/>
        <w:numPr>
          <w:ilvl w:val="0"/>
          <w:numId w:val="26"/>
        </w:numPr>
        <w:tabs>
          <w:tab w:val="left" w:pos="720"/>
          <w:tab w:val="left" w:pos="1440"/>
        </w:tabs>
        <w:jc w:val="both"/>
        <w:rPr>
          <w:bCs w:val="0"/>
          <w:sz w:val="22"/>
          <w:szCs w:val="22"/>
          <w:lang w:val="sv-SE"/>
        </w:rPr>
      </w:pPr>
      <w:r w:rsidRPr="0028752D">
        <w:rPr>
          <w:bCs w:val="0"/>
          <w:sz w:val="22"/>
          <w:szCs w:val="22"/>
          <w:lang w:val="sv-SE"/>
        </w:rPr>
        <w:t xml:space="preserve">syarikat gagal mengemukakan dokumen sokongan dan maklumat tersebut, </w:t>
      </w:r>
    </w:p>
    <w:p w:rsidR="009B0373" w:rsidRPr="0028752D" w:rsidRDefault="009B0373" w:rsidP="00D71915">
      <w:pPr>
        <w:pStyle w:val="ListParagraph"/>
        <w:tabs>
          <w:tab w:val="left" w:pos="720"/>
          <w:tab w:val="left" w:pos="1440"/>
        </w:tabs>
        <w:ind w:left="2160"/>
        <w:jc w:val="both"/>
        <w:rPr>
          <w:bCs w:val="0"/>
          <w:sz w:val="22"/>
          <w:szCs w:val="22"/>
          <w:lang w:val="sv-SE"/>
        </w:rPr>
      </w:pPr>
    </w:p>
    <w:p w:rsidR="009755CB" w:rsidRPr="0028752D" w:rsidRDefault="009755CB" w:rsidP="00D71915">
      <w:pPr>
        <w:pStyle w:val="ListParagraph"/>
        <w:numPr>
          <w:ilvl w:val="0"/>
          <w:numId w:val="26"/>
        </w:numPr>
        <w:tabs>
          <w:tab w:val="left" w:pos="720"/>
          <w:tab w:val="left" w:pos="1440"/>
        </w:tabs>
        <w:jc w:val="both"/>
        <w:rPr>
          <w:sz w:val="22"/>
          <w:szCs w:val="22"/>
          <w:lang w:val="sv-SE"/>
        </w:rPr>
      </w:pPr>
      <w:r w:rsidRPr="0028752D">
        <w:rPr>
          <w:bCs w:val="0"/>
          <w:sz w:val="22"/>
          <w:szCs w:val="22"/>
          <w:lang w:val="sv-SE"/>
        </w:rPr>
        <w:t>s</w:t>
      </w:r>
      <w:r w:rsidRPr="0028752D">
        <w:rPr>
          <w:sz w:val="22"/>
          <w:szCs w:val="22"/>
          <w:lang w:val="sv-SE"/>
        </w:rPr>
        <w:t>ebutharga yang lewat diterima. Pejabat ini tidak bertanggungjawab ke atas sebarang kelewatan yang timbul secara langsung atau tidak langsung daripada sebutharga yang dihantar secara atas talian/pos.</w:t>
      </w:r>
    </w:p>
    <w:p w:rsidR="009755CB" w:rsidRPr="0028752D" w:rsidRDefault="009755CB" w:rsidP="00D71915">
      <w:pPr>
        <w:tabs>
          <w:tab w:val="left" w:pos="720"/>
          <w:tab w:val="left" w:pos="1440"/>
        </w:tabs>
        <w:ind w:left="1800" w:hanging="1800"/>
        <w:jc w:val="both"/>
        <w:rPr>
          <w:sz w:val="22"/>
          <w:szCs w:val="22"/>
          <w:lang w:val="sv-SE"/>
        </w:rPr>
      </w:pPr>
    </w:p>
    <w:p w:rsidR="009755CB" w:rsidRPr="0028752D" w:rsidRDefault="009755CB" w:rsidP="00D71915">
      <w:pPr>
        <w:pStyle w:val="ListParagraph"/>
        <w:numPr>
          <w:ilvl w:val="0"/>
          <w:numId w:val="25"/>
        </w:numPr>
        <w:tabs>
          <w:tab w:val="left" w:pos="720"/>
          <w:tab w:val="left" w:pos="1440"/>
        </w:tabs>
        <w:jc w:val="both"/>
        <w:rPr>
          <w:b/>
          <w:bCs w:val="0"/>
          <w:sz w:val="22"/>
          <w:szCs w:val="22"/>
          <w:u w:val="single"/>
          <w:lang w:val="sv-SE"/>
        </w:rPr>
      </w:pPr>
      <w:r w:rsidRPr="0028752D">
        <w:rPr>
          <w:sz w:val="22"/>
          <w:szCs w:val="22"/>
          <w:lang w:val="sv-SE"/>
        </w:rPr>
        <w:t xml:space="preserve">Tempoh sahlaku sebutharga hendaklah </w:t>
      </w:r>
      <w:r w:rsidR="00E01434" w:rsidRPr="0028752D">
        <w:rPr>
          <w:b/>
          <w:sz w:val="22"/>
          <w:szCs w:val="22"/>
          <w:lang w:val="sv-SE"/>
        </w:rPr>
        <w:t>9</w:t>
      </w:r>
      <w:r w:rsidRPr="0028752D">
        <w:rPr>
          <w:b/>
          <w:sz w:val="22"/>
          <w:szCs w:val="22"/>
          <w:lang w:val="sv-SE"/>
        </w:rPr>
        <w:t>0</w:t>
      </w:r>
      <w:r w:rsidRPr="0028752D">
        <w:rPr>
          <w:b/>
          <w:bCs w:val="0"/>
          <w:sz w:val="22"/>
          <w:szCs w:val="22"/>
          <w:lang w:val="sv-SE"/>
        </w:rPr>
        <w:t xml:space="preserve"> hari</w:t>
      </w:r>
      <w:r w:rsidRPr="0028752D">
        <w:rPr>
          <w:sz w:val="22"/>
          <w:szCs w:val="22"/>
          <w:lang w:val="sv-SE"/>
        </w:rPr>
        <w:t xml:space="preserve"> selepas tarikh tutup.</w:t>
      </w:r>
    </w:p>
    <w:p w:rsidR="009755CB" w:rsidRPr="0028752D" w:rsidRDefault="009755CB" w:rsidP="00D71915">
      <w:pPr>
        <w:pStyle w:val="ListParagraph"/>
        <w:tabs>
          <w:tab w:val="left" w:pos="720"/>
          <w:tab w:val="left" w:pos="1440"/>
        </w:tabs>
        <w:ind w:left="720"/>
        <w:jc w:val="both"/>
        <w:rPr>
          <w:b/>
          <w:bCs w:val="0"/>
          <w:sz w:val="22"/>
          <w:szCs w:val="22"/>
          <w:u w:val="single"/>
          <w:lang w:val="sv-SE"/>
        </w:rPr>
      </w:pPr>
    </w:p>
    <w:p w:rsidR="009755CB" w:rsidRPr="0028752D" w:rsidRDefault="009755CB" w:rsidP="00D71915">
      <w:pPr>
        <w:pStyle w:val="ListParagraph"/>
        <w:numPr>
          <w:ilvl w:val="0"/>
          <w:numId w:val="25"/>
        </w:numPr>
        <w:tabs>
          <w:tab w:val="left" w:pos="720"/>
          <w:tab w:val="left" w:pos="1440"/>
        </w:tabs>
        <w:jc w:val="both"/>
        <w:rPr>
          <w:b/>
          <w:bCs w:val="0"/>
          <w:sz w:val="22"/>
          <w:szCs w:val="22"/>
          <w:u w:val="single"/>
          <w:lang w:val="sv-SE"/>
        </w:rPr>
      </w:pPr>
      <w:r w:rsidRPr="0028752D">
        <w:rPr>
          <w:sz w:val="22"/>
          <w:szCs w:val="22"/>
          <w:lang w:val="sv-SE"/>
        </w:rPr>
        <w:t>Sebarang pertanyaan berhubung masalah pengendalian sistem ePerolehan hendaklah menghubungi khidmat bantuan ePerole</w:t>
      </w:r>
      <w:r w:rsidR="00CF03E2" w:rsidRPr="0028752D">
        <w:rPr>
          <w:sz w:val="22"/>
          <w:szCs w:val="22"/>
          <w:lang w:val="sv-SE"/>
        </w:rPr>
        <w:t xml:space="preserve">han di talian 03-79857777 atau </w:t>
      </w:r>
      <w:r w:rsidRPr="0028752D">
        <w:rPr>
          <w:sz w:val="22"/>
          <w:szCs w:val="22"/>
          <w:lang w:val="sv-SE"/>
        </w:rPr>
        <w:t>e-mel</w:t>
      </w:r>
      <w:r w:rsidR="009B0373" w:rsidRPr="0028752D">
        <w:rPr>
          <w:sz w:val="22"/>
          <w:szCs w:val="22"/>
          <w:lang w:val="sv-SE"/>
        </w:rPr>
        <w:t xml:space="preserve"> </w:t>
      </w:r>
      <w:hyperlink r:id="rId8" w:history="1">
        <w:r w:rsidR="00D71915" w:rsidRPr="0028752D">
          <w:rPr>
            <w:rStyle w:val="Hyperlink"/>
            <w:color w:val="auto"/>
            <w:sz w:val="22"/>
            <w:szCs w:val="22"/>
          </w:rPr>
          <w:t>bantuan@eperolehan.com.my</w:t>
        </w:r>
      </w:hyperlink>
    </w:p>
    <w:p w:rsidR="009755CB" w:rsidRPr="0028752D" w:rsidRDefault="009755CB" w:rsidP="00D71915">
      <w:pPr>
        <w:pStyle w:val="ListParagraph"/>
        <w:jc w:val="both"/>
        <w:rPr>
          <w:sz w:val="22"/>
          <w:szCs w:val="22"/>
          <w:lang w:val="sv-SE"/>
        </w:rPr>
      </w:pPr>
    </w:p>
    <w:p w:rsidR="009755CB" w:rsidRPr="0028752D" w:rsidRDefault="009755CB" w:rsidP="00D71915">
      <w:pPr>
        <w:pStyle w:val="ListParagraph"/>
        <w:numPr>
          <w:ilvl w:val="0"/>
          <w:numId w:val="25"/>
        </w:numPr>
        <w:tabs>
          <w:tab w:val="left" w:pos="720"/>
          <w:tab w:val="left" w:pos="1440"/>
        </w:tabs>
        <w:jc w:val="both"/>
        <w:rPr>
          <w:b/>
          <w:bCs w:val="0"/>
          <w:sz w:val="22"/>
          <w:szCs w:val="22"/>
          <w:u w:val="single"/>
          <w:lang w:val="sv-SE"/>
        </w:rPr>
      </w:pPr>
      <w:r w:rsidRPr="0028752D">
        <w:rPr>
          <w:sz w:val="22"/>
          <w:szCs w:val="22"/>
          <w:lang w:val="sv-SE"/>
        </w:rPr>
        <w:t>JPK berhak untuk meminda sebarang syarat dan spesifikasi asal sekiranya perlu. Penyebutharga hendaklah mematuhi apa-apa syarat dan spesifikasi baru yang telah ditetapkan.</w:t>
      </w:r>
    </w:p>
    <w:p w:rsidR="009755CB" w:rsidRPr="0028752D" w:rsidRDefault="009755CB" w:rsidP="00D71915">
      <w:pPr>
        <w:pStyle w:val="ListParagraph"/>
        <w:jc w:val="both"/>
        <w:rPr>
          <w:sz w:val="22"/>
          <w:szCs w:val="22"/>
          <w:lang w:val="sv-SE"/>
        </w:rPr>
      </w:pPr>
    </w:p>
    <w:p w:rsidR="009755CB" w:rsidRPr="0028752D" w:rsidRDefault="009755CB" w:rsidP="00D71915">
      <w:pPr>
        <w:pStyle w:val="ListParagraph"/>
        <w:numPr>
          <w:ilvl w:val="0"/>
          <w:numId w:val="25"/>
        </w:numPr>
        <w:tabs>
          <w:tab w:val="left" w:pos="720"/>
          <w:tab w:val="left" w:pos="1440"/>
        </w:tabs>
        <w:jc w:val="both"/>
        <w:rPr>
          <w:b/>
          <w:bCs w:val="0"/>
          <w:sz w:val="22"/>
          <w:szCs w:val="22"/>
          <w:u w:val="single"/>
          <w:lang w:val="sv-SE"/>
        </w:rPr>
      </w:pPr>
      <w:r w:rsidRPr="0028752D">
        <w:rPr>
          <w:sz w:val="22"/>
          <w:szCs w:val="22"/>
          <w:lang w:val="sv-SE"/>
        </w:rPr>
        <w:t xml:space="preserve">Penyebutharga </w:t>
      </w:r>
      <w:r w:rsidRPr="0028752D">
        <w:rPr>
          <w:b/>
          <w:sz w:val="22"/>
          <w:szCs w:val="22"/>
          <w:lang w:val="sv-SE"/>
        </w:rPr>
        <w:t>WAJIB</w:t>
      </w:r>
      <w:r w:rsidRPr="0028752D">
        <w:rPr>
          <w:sz w:val="22"/>
          <w:szCs w:val="22"/>
          <w:lang w:val="sv-SE"/>
        </w:rPr>
        <w:t xml:space="preserve"> mengisi borang </w:t>
      </w:r>
      <w:r w:rsidRPr="0028752D">
        <w:rPr>
          <w:b/>
          <w:sz w:val="22"/>
          <w:szCs w:val="22"/>
          <w:lang w:val="sv-SE"/>
        </w:rPr>
        <w:t xml:space="preserve">Surat Akuan Pembida (Lampiran </w:t>
      </w:r>
      <w:r w:rsidR="00187A39" w:rsidRPr="0028752D">
        <w:rPr>
          <w:b/>
          <w:sz w:val="22"/>
          <w:szCs w:val="22"/>
          <w:lang w:val="sv-SE"/>
        </w:rPr>
        <w:t>D</w:t>
      </w:r>
      <w:r w:rsidRPr="0028752D">
        <w:rPr>
          <w:b/>
          <w:sz w:val="22"/>
          <w:szCs w:val="22"/>
          <w:lang w:val="sv-SE"/>
        </w:rPr>
        <w:t xml:space="preserve">) </w:t>
      </w:r>
      <w:r w:rsidRPr="0028752D">
        <w:rPr>
          <w:bCs w:val="0"/>
          <w:sz w:val="22"/>
          <w:szCs w:val="22"/>
          <w:lang w:val="sv-SE"/>
        </w:rPr>
        <w:t>dan satu surat perwakilan kuasa mewakili syarikat juga harus dibuat untuk mengesahkan bahawa orang yang menandatangani surat tersebut adalah orang yang diberi kuasa mewakili syarikat.</w:t>
      </w:r>
    </w:p>
    <w:p w:rsidR="009755CB" w:rsidRPr="0028752D" w:rsidRDefault="009755CB" w:rsidP="00D71915">
      <w:pPr>
        <w:pStyle w:val="ListParagraph"/>
        <w:jc w:val="both"/>
        <w:rPr>
          <w:sz w:val="22"/>
          <w:szCs w:val="22"/>
          <w:lang w:val="ms-MY"/>
        </w:rPr>
      </w:pPr>
    </w:p>
    <w:p w:rsidR="009755CB" w:rsidRPr="0028752D" w:rsidRDefault="009755CB" w:rsidP="00D71915">
      <w:pPr>
        <w:pStyle w:val="ListParagraph"/>
        <w:numPr>
          <w:ilvl w:val="0"/>
          <w:numId w:val="25"/>
        </w:numPr>
        <w:tabs>
          <w:tab w:val="left" w:pos="720"/>
          <w:tab w:val="left" w:pos="1440"/>
        </w:tabs>
        <w:jc w:val="both"/>
        <w:rPr>
          <w:b/>
          <w:bCs w:val="0"/>
          <w:sz w:val="22"/>
          <w:szCs w:val="22"/>
          <w:u w:val="single"/>
          <w:lang w:val="sv-SE"/>
        </w:rPr>
      </w:pPr>
      <w:r w:rsidRPr="0028752D">
        <w:rPr>
          <w:sz w:val="22"/>
          <w:szCs w:val="22"/>
          <w:lang w:val="ms-MY"/>
        </w:rPr>
        <w:t xml:space="preserve">Kerajaan tidak boleh terikat untuk menyetuju terima tawaran sebutharga yang              terendah dan juga tidak terikat untuk memberi </w:t>
      </w:r>
      <w:r w:rsidR="00C70B73" w:rsidRPr="0028752D">
        <w:rPr>
          <w:sz w:val="22"/>
          <w:szCs w:val="22"/>
          <w:lang w:val="ms-MY"/>
        </w:rPr>
        <w:t xml:space="preserve">apa-apa sebab atas penolakan   </w:t>
      </w:r>
      <w:r w:rsidRPr="0028752D">
        <w:rPr>
          <w:sz w:val="22"/>
          <w:szCs w:val="22"/>
          <w:lang w:val="ms-MY"/>
        </w:rPr>
        <w:t xml:space="preserve">sesuatu </w:t>
      </w:r>
      <w:r w:rsidR="00D71915" w:rsidRPr="0028752D">
        <w:rPr>
          <w:sz w:val="22"/>
          <w:szCs w:val="22"/>
          <w:lang w:val="ms-MY"/>
        </w:rPr>
        <w:t>se</w:t>
      </w:r>
      <w:r w:rsidRPr="0028752D">
        <w:rPr>
          <w:sz w:val="22"/>
          <w:szCs w:val="22"/>
          <w:lang w:val="ms-MY"/>
        </w:rPr>
        <w:t>butharga. Segala keputusan adalah muktamad.</w:t>
      </w:r>
    </w:p>
    <w:p w:rsidR="009755CB" w:rsidRPr="0028752D" w:rsidRDefault="009755CB" w:rsidP="00D71915">
      <w:pPr>
        <w:pStyle w:val="ListParagraph"/>
        <w:jc w:val="both"/>
        <w:rPr>
          <w:sz w:val="22"/>
          <w:szCs w:val="22"/>
        </w:rPr>
      </w:pPr>
    </w:p>
    <w:p w:rsidR="009755CB" w:rsidRPr="0028752D" w:rsidRDefault="009755CB" w:rsidP="00D71915">
      <w:pPr>
        <w:pStyle w:val="ListParagraph"/>
        <w:numPr>
          <w:ilvl w:val="0"/>
          <w:numId w:val="25"/>
        </w:numPr>
        <w:tabs>
          <w:tab w:val="left" w:pos="720"/>
          <w:tab w:val="left" w:pos="1440"/>
        </w:tabs>
        <w:jc w:val="both"/>
        <w:rPr>
          <w:b/>
          <w:bCs w:val="0"/>
          <w:sz w:val="22"/>
          <w:szCs w:val="22"/>
          <w:u w:val="single"/>
          <w:lang w:val="sv-SE"/>
        </w:rPr>
      </w:pPr>
      <w:r w:rsidRPr="0028752D">
        <w:rPr>
          <w:sz w:val="22"/>
          <w:szCs w:val="22"/>
        </w:rPr>
        <w:t xml:space="preserve">JPK </w:t>
      </w:r>
      <w:proofErr w:type="spellStart"/>
      <w:r w:rsidRPr="0028752D">
        <w:rPr>
          <w:sz w:val="22"/>
          <w:szCs w:val="22"/>
        </w:rPr>
        <w:t>berhak</w:t>
      </w:r>
      <w:proofErr w:type="spellEnd"/>
      <w:r w:rsidRPr="0028752D">
        <w:rPr>
          <w:sz w:val="22"/>
          <w:szCs w:val="22"/>
        </w:rPr>
        <w:t xml:space="preserve"> </w:t>
      </w:r>
      <w:proofErr w:type="spellStart"/>
      <w:r w:rsidRPr="0028752D">
        <w:rPr>
          <w:sz w:val="22"/>
          <w:szCs w:val="22"/>
        </w:rPr>
        <w:t>untuk</w:t>
      </w:r>
      <w:proofErr w:type="spellEnd"/>
      <w:r w:rsidRPr="0028752D">
        <w:rPr>
          <w:sz w:val="22"/>
          <w:szCs w:val="22"/>
        </w:rPr>
        <w:t xml:space="preserve"> </w:t>
      </w:r>
      <w:proofErr w:type="spellStart"/>
      <w:r w:rsidRPr="0028752D">
        <w:rPr>
          <w:sz w:val="22"/>
          <w:szCs w:val="22"/>
        </w:rPr>
        <w:t>menolak</w:t>
      </w:r>
      <w:proofErr w:type="spellEnd"/>
      <w:r w:rsidRPr="0028752D">
        <w:rPr>
          <w:sz w:val="22"/>
          <w:szCs w:val="22"/>
        </w:rPr>
        <w:t xml:space="preserve"> </w:t>
      </w:r>
      <w:proofErr w:type="spellStart"/>
      <w:r w:rsidRPr="0028752D">
        <w:rPr>
          <w:sz w:val="22"/>
          <w:szCs w:val="22"/>
        </w:rPr>
        <w:t>sebarang</w:t>
      </w:r>
      <w:proofErr w:type="spellEnd"/>
      <w:r w:rsidRPr="0028752D">
        <w:rPr>
          <w:sz w:val="22"/>
          <w:szCs w:val="22"/>
        </w:rPr>
        <w:t xml:space="preserve"> </w:t>
      </w:r>
      <w:proofErr w:type="spellStart"/>
      <w:r w:rsidRPr="0028752D">
        <w:rPr>
          <w:sz w:val="22"/>
          <w:szCs w:val="22"/>
        </w:rPr>
        <w:t>produk</w:t>
      </w:r>
      <w:proofErr w:type="spellEnd"/>
      <w:r w:rsidRPr="0028752D">
        <w:rPr>
          <w:sz w:val="22"/>
          <w:szCs w:val="22"/>
        </w:rPr>
        <w:t xml:space="preserve"> yang </w:t>
      </w:r>
      <w:proofErr w:type="spellStart"/>
      <w:r w:rsidRPr="0028752D">
        <w:rPr>
          <w:sz w:val="22"/>
          <w:szCs w:val="22"/>
        </w:rPr>
        <w:t>tidak</w:t>
      </w:r>
      <w:proofErr w:type="spellEnd"/>
      <w:r w:rsidRPr="0028752D">
        <w:rPr>
          <w:sz w:val="22"/>
          <w:szCs w:val="22"/>
        </w:rPr>
        <w:t xml:space="preserve"> </w:t>
      </w:r>
      <w:proofErr w:type="spellStart"/>
      <w:r w:rsidRPr="0028752D">
        <w:rPr>
          <w:sz w:val="22"/>
          <w:szCs w:val="22"/>
        </w:rPr>
        <w:t>men</w:t>
      </w:r>
      <w:r w:rsidR="00D71915" w:rsidRPr="0028752D">
        <w:rPr>
          <w:sz w:val="22"/>
          <w:szCs w:val="22"/>
        </w:rPr>
        <w:t>epati</w:t>
      </w:r>
      <w:proofErr w:type="spellEnd"/>
      <w:r w:rsidR="00D71915" w:rsidRPr="0028752D">
        <w:rPr>
          <w:sz w:val="22"/>
          <w:szCs w:val="22"/>
        </w:rPr>
        <w:t xml:space="preserve"> </w:t>
      </w:r>
      <w:proofErr w:type="spellStart"/>
      <w:r w:rsidR="00D71915" w:rsidRPr="0028752D">
        <w:rPr>
          <w:sz w:val="22"/>
          <w:szCs w:val="22"/>
        </w:rPr>
        <w:t>spesifikasi</w:t>
      </w:r>
      <w:proofErr w:type="spellEnd"/>
      <w:r w:rsidR="00D71915" w:rsidRPr="0028752D">
        <w:rPr>
          <w:sz w:val="22"/>
          <w:szCs w:val="22"/>
        </w:rPr>
        <w:t xml:space="preserve"> </w:t>
      </w:r>
      <w:proofErr w:type="spellStart"/>
      <w:r w:rsidR="00D71915" w:rsidRPr="0028752D">
        <w:rPr>
          <w:sz w:val="22"/>
          <w:szCs w:val="22"/>
        </w:rPr>
        <w:t>dan</w:t>
      </w:r>
      <w:proofErr w:type="spellEnd"/>
      <w:r w:rsidR="00D71915" w:rsidRPr="0028752D">
        <w:rPr>
          <w:sz w:val="22"/>
          <w:szCs w:val="22"/>
        </w:rPr>
        <w:t xml:space="preserve"> </w:t>
      </w:r>
      <w:proofErr w:type="spellStart"/>
      <w:r w:rsidR="00D71915" w:rsidRPr="0028752D">
        <w:rPr>
          <w:sz w:val="22"/>
          <w:szCs w:val="22"/>
        </w:rPr>
        <w:t>syarikat</w:t>
      </w:r>
      <w:proofErr w:type="spellEnd"/>
      <w:r w:rsidR="00D71915" w:rsidRPr="0028752D">
        <w:rPr>
          <w:sz w:val="22"/>
          <w:szCs w:val="22"/>
        </w:rPr>
        <w:t xml:space="preserve"> </w:t>
      </w:r>
      <w:proofErr w:type="spellStart"/>
      <w:r w:rsidR="00D71915" w:rsidRPr="0028752D">
        <w:rPr>
          <w:sz w:val="22"/>
          <w:szCs w:val="22"/>
        </w:rPr>
        <w:t>p</w:t>
      </w:r>
      <w:r w:rsidRPr="0028752D">
        <w:rPr>
          <w:sz w:val="22"/>
          <w:szCs w:val="22"/>
        </w:rPr>
        <w:t>embekal</w:t>
      </w:r>
      <w:proofErr w:type="spellEnd"/>
      <w:r w:rsidRPr="0028752D">
        <w:rPr>
          <w:sz w:val="22"/>
          <w:szCs w:val="22"/>
        </w:rPr>
        <w:t xml:space="preserve"> </w:t>
      </w:r>
      <w:proofErr w:type="spellStart"/>
      <w:r w:rsidRPr="0028752D">
        <w:rPr>
          <w:sz w:val="22"/>
          <w:szCs w:val="22"/>
        </w:rPr>
        <w:t>perkhidmatan</w:t>
      </w:r>
      <w:proofErr w:type="spellEnd"/>
      <w:r w:rsidRPr="0028752D">
        <w:rPr>
          <w:sz w:val="22"/>
          <w:szCs w:val="22"/>
        </w:rPr>
        <w:t xml:space="preserve"> </w:t>
      </w:r>
      <w:proofErr w:type="spellStart"/>
      <w:r w:rsidRPr="0028752D">
        <w:rPr>
          <w:sz w:val="22"/>
          <w:szCs w:val="22"/>
        </w:rPr>
        <w:t>hendaklah</w:t>
      </w:r>
      <w:proofErr w:type="spellEnd"/>
      <w:r w:rsidRPr="0028752D">
        <w:rPr>
          <w:sz w:val="22"/>
          <w:szCs w:val="22"/>
        </w:rPr>
        <w:t xml:space="preserve"> </w:t>
      </w:r>
      <w:proofErr w:type="spellStart"/>
      <w:r w:rsidRPr="0028752D">
        <w:rPr>
          <w:sz w:val="22"/>
          <w:szCs w:val="22"/>
        </w:rPr>
        <w:t>membaiki</w:t>
      </w:r>
      <w:proofErr w:type="spellEnd"/>
      <w:r w:rsidRPr="0028752D">
        <w:rPr>
          <w:sz w:val="22"/>
          <w:szCs w:val="22"/>
        </w:rPr>
        <w:t xml:space="preserve"> </w:t>
      </w:r>
      <w:proofErr w:type="spellStart"/>
      <w:r w:rsidRPr="0028752D">
        <w:rPr>
          <w:sz w:val="22"/>
          <w:szCs w:val="22"/>
        </w:rPr>
        <w:t>dan</w:t>
      </w:r>
      <w:proofErr w:type="spellEnd"/>
      <w:r w:rsidRPr="0028752D">
        <w:rPr>
          <w:sz w:val="22"/>
          <w:szCs w:val="22"/>
        </w:rPr>
        <w:t xml:space="preserve"> </w:t>
      </w:r>
      <w:proofErr w:type="spellStart"/>
      <w:r w:rsidRPr="0028752D">
        <w:rPr>
          <w:sz w:val="22"/>
          <w:szCs w:val="22"/>
        </w:rPr>
        <w:t>membetulkan</w:t>
      </w:r>
      <w:proofErr w:type="spellEnd"/>
      <w:r w:rsidRPr="0028752D">
        <w:rPr>
          <w:sz w:val="22"/>
          <w:szCs w:val="22"/>
        </w:rPr>
        <w:t xml:space="preserve"> mana-mana </w:t>
      </w:r>
      <w:proofErr w:type="spellStart"/>
      <w:r w:rsidRPr="0028752D">
        <w:rPr>
          <w:sz w:val="22"/>
          <w:szCs w:val="22"/>
        </w:rPr>
        <w:t>kesilapan</w:t>
      </w:r>
      <w:proofErr w:type="spellEnd"/>
      <w:r w:rsidRPr="0028752D">
        <w:rPr>
          <w:sz w:val="22"/>
          <w:szCs w:val="22"/>
        </w:rPr>
        <w:t xml:space="preserve"> </w:t>
      </w:r>
      <w:proofErr w:type="spellStart"/>
      <w:r w:rsidRPr="0028752D">
        <w:rPr>
          <w:sz w:val="22"/>
          <w:szCs w:val="22"/>
        </w:rPr>
        <w:t>dan</w:t>
      </w:r>
      <w:proofErr w:type="spellEnd"/>
      <w:r w:rsidRPr="0028752D">
        <w:rPr>
          <w:sz w:val="22"/>
          <w:szCs w:val="22"/>
        </w:rPr>
        <w:t xml:space="preserve"> </w:t>
      </w:r>
      <w:proofErr w:type="spellStart"/>
      <w:r w:rsidRPr="0028752D">
        <w:rPr>
          <w:sz w:val="22"/>
          <w:szCs w:val="22"/>
        </w:rPr>
        <w:t>teguran</w:t>
      </w:r>
      <w:proofErr w:type="spellEnd"/>
      <w:r w:rsidRPr="0028752D">
        <w:rPr>
          <w:sz w:val="22"/>
          <w:szCs w:val="22"/>
        </w:rPr>
        <w:t xml:space="preserve">, </w:t>
      </w:r>
      <w:proofErr w:type="spellStart"/>
      <w:r w:rsidRPr="0028752D">
        <w:rPr>
          <w:sz w:val="22"/>
          <w:szCs w:val="22"/>
        </w:rPr>
        <w:t>dalam</w:t>
      </w:r>
      <w:proofErr w:type="spellEnd"/>
      <w:r w:rsidRPr="0028752D">
        <w:rPr>
          <w:sz w:val="22"/>
          <w:szCs w:val="22"/>
        </w:rPr>
        <w:t xml:space="preserve"> </w:t>
      </w:r>
      <w:proofErr w:type="spellStart"/>
      <w:r w:rsidRPr="0028752D">
        <w:rPr>
          <w:sz w:val="22"/>
          <w:szCs w:val="22"/>
        </w:rPr>
        <w:t>tem</w:t>
      </w:r>
      <w:r w:rsidR="009B0373" w:rsidRPr="0028752D">
        <w:rPr>
          <w:sz w:val="22"/>
          <w:szCs w:val="22"/>
        </w:rPr>
        <w:t>poh</w:t>
      </w:r>
      <w:proofErr w:type="spellEnd"/>
      <w:r w:rsidR="009B0373" w:rsidRPr="0028752D">
        <w:rPr>
          <w:sz w:val="22"/>
          <w:szCs w:val="22"/>
        </w:rPr>
        <w:t xml:space="preserve"> yang </w:t>
      </w:r>
      <w:proofErr w:type="spellStart"/>
      <w:r w:rsidR="009B0373" w:rsidRPr="0028752D">
        <w:rPr>
          <w:sz w:val="22"/>
          <w:szCs w:val="22"/>
        </w:rPr>
        <w:t>ditetapkan</w:t>
      </w:r>
      <w:proofErr w:type="spellEnd"/>
      <w:r w:rsidR="009B0373" w:rsidRPr="0028752D">
        <w:rPr>
          <w:sz w:val="22"/>
          <w:szCs w:val="22"/>
        </w:rPr>
        <w:t xml:space="preserve">. </w:t>
      </w:r>
      <w:proofErr w:type="spellStart"/>
      <w:r w:rsidR="009B0373" w:rsidRPr="0028752D">
        <w:rPr>
          <w:sz w:val="22"/>
          <w:szCs w:val="22"/>
        </w:rPr>
        <w:t>Sekiranya</w:t>
      </w:r>
      <w:proofErr w:type="spellEnd"/>
      <w:r w:rsidR="009B0373" w:rsidRPr="0028752D">
        <w:rPr>
          <w:sz w:val="22"/>
          <w:szCs w:val="22"/>
        </w:rPr>
        <w:t xml:space="preserve"> </w:t>
      </w:r>
      <w:proofErr w:type="spellStart"/>
      <w:r w:rsidRPr="0028752D">
        <w:rPr>
          <w:sz w:val="22"/>
          <w:szCs w:val="22"/>
        </w:rPr>
        <w:t>sebahagian</w:t>
      </w:r>
      <w:proofErr w:type="spellEnd"/>
      <w:r w:rsidRPr="0028752D">
        <w:rPr>
          <w:sz w:val="22"/>
          <w:szCs w:val="22"/>
        </w:rPr>
        <w:t xml:space="preserve"> </w:t>
      </w:r>
      <w:proofErr w:type="spellStart"/>
      <w:r w:rsidRPr="0028752D">
        <w:rPr>
          <w:sz w:val="22"/>
          <w:szCs w:val="22"/>
        </w:rPr>
        <w:t>dari</w:t>
      </w:r>
      <w:proofErr w:type="spellEnd"/>
      <w:r w:rsidRPr="0028752D">
        <w:rPr>
          <w:sz w:val="22"/>
          <w:szCs w:val="22"/>
        </w:rPr>
        <w:t xml:space="preserve"> </w:t>
      </w:r>
      <w:proofErr w:type="spellStart"/>
      <w:r w:rsidRPr="0028752D">
        <w:rPr>
          <w:sz w:val="22"/>
          <w:szCs w:val="22"/>
        </w:rPr>
        <w:t>bayaran</w:t>
      </w:r>
      <w:proofErr w:type="spellEnd"/>
      <w:r w:rsidRPr="0028752D">
        <w:rPr>
          <w:sz w:val="22"/>
          <w:szCs w:val="22"/>
        </w:rPr>
        <w:t xml:space="preserve"> </w:t>
      </w:r>
      <w:proofErr w:type="spellStart"/>
      <w:r w:rsidRPr="0028752D">
        <w:rPr>
          <w:sz w:val="22"/>
          <w:szCs w:val="22"/>
        </w:rPr>
        <w:t>berjadual</w:t>
      </w:r>
      <w:proofErr w:type="spellEnd"/>
      <w:r w:rsidRPr="0028752D">
        <w:rPr>
          <w:sz w:val="22"/>
          <w:szCs w:val="22"/>
        </w:rPr>
        <w:t xml:space="preserve"> </w:t>
      </w:r>
      <w:proofErr w:type="spellStart"/>
      <w:r w:rsidRPr="0028752D">
        <w:rPr>
          <w:sz w:val="22"/>
          <w:szCs w:val="22"/>
        </w:rPr>
        <w:t>telah</w:t>
      </w:r>
      <w:proofErr w:type="spellEnd"/>
      <w:r w:rsidRPr="0028752D">
        <w:rPr>
          <w:sz w:val="22"/>
          <w:szCs w:val="22"/>
        </w:rPr>
        <w:t xml:space="preserve"> </w:t>
      </w:r>
      <w:proofErr w:type="spellStart"/>
      <w:r w:rsidRPr="0028752D">
        <w:rPr>
          <w:sz w:val="22"/>
          <w:szCs w:val="22"/>
        </w:rPr>
        <w:t>dibuat</w:t>
      </w:r>
      <w:proofErr w:type="spellEnd"/>
      <w:r w:rsidRPr="0028752D">
        <w:rPr>
          <w:sz w:val="22"/>
          <w:szCs w:val="22"/>
        </w:rPr>
        <w:t xml:space="preserve"> </w:t>
      </w:r>
      <w:proofErr w:type="spellStart"/>
      <w:r w:rsidR="009B0373" w:rsidRPr="0028752D">
        <w:rPr>
          <w:sz w:val="22"/>
          <w:szCs w:val="22"/>
        </w:rPr>
        <w:t>tetapi</w:t>
      </w:r>
      <w:proofErr w:type="spellEnd"/>
      <w:r w:rsidR="009B0373" w:rsidRPr="0028752D">
        <w:rPr>
          <w:sz w:val="22"/>
          <w:szCs w:val="22"/>
        </w:rPr>
        <w:t xml:space="preserve"> </w:t>
      </w:r>
      <w:proofErr w:type="spellStart"/>
      <w:r w:rsidR="009B0373" w:rsidRPr="0028752D">
        <w:rPr>
          <w:sz w:val="22"/>
          <w:szCs w:val="22"/>
        </w:rPr>
        <w:t>syarikat</w:t>
      </w:r>
      <w:proofErr w:type="spellEnd"/>
      <w:r w:rsidR="009B0373" w:rsidRPr="0028752D">
        <w:rPr>
          <w:sz w:val="22"/>
          <w:szCs w:val="22"/>
        </w:rPr>
        <w:t xml:space="preserve"> </w:t>
      </w:r>
      <w:proofErr w:type="spellStart"/>
      <w:r w:rsidR="009B0373" w:rsidRPr="0028752D">
        <w:rPr>
          <w:sz w:val="22"/>
          <w:szCs w:val="22"/>
        </w:rPr>
        <w:t>pembekal</w:t>
      </w:r>
      <w:proofErr w:type="spellEnd"/>
      <w:r w:rsidR="009B0373" w:rsidRPr="0028752D">
        <w:rPr>
          <w:sz w:val="22"/>
          <w:szCs w:val="22"/>
        </w:rPr>
        <w:t xml:space="preserve"> </w:t>
      </w:r>
      <w:proofErr w:type="spellStart"/>
      <w:r w:rsidR="009B0373" w:rsidRPr="0028752D">
        <w:rPr>
          <w:sz w:val="22"/>
          <w:szCs w:val="22"/>
        </w:rPr>
        <w:t>tetap</w:t>
      </w:r>
      <w:proofErr w:type="spellEnd"/>
      <w:r w:rsidR="009B0373" w:rsidRPr="0028752D">
        <w:rPr>
          <w:sz w:val="22"/>
          <w:szCs w:val="22"/>
        </w:rPr>
        <w:t xml:space="preserve"> </w:t>
      </w:r>
      <w:proofErr w:type="spellStart"/>
      <w:r w:rsidRPr="0028752D">
        <w:rPr>
          <w:sz w:val="22"/>
          <w:szCs w:val="22"/>
        </w:rPr>
        <w:t>gagal</w:t>
      </w:r>
      <w:proofErr w:type="spellEnd"/>
      <w:r w:rsidRPr="0028752D">
        <w:rPr>
          <w:sz w:val="22"/>
          <w:szCs w:val="22"/>
        </w:rPr>
        <w:t xml:space="preserve"> </w:t>
      </w:r>
      <w:proofErr w:type="spellStart"/>
      <w:r w:rsidRPr="0028752D">
        <w:rPr>
          <w:sz w:val="22"/>
          <w:szCs w:val="22"/>
        </w:rPr>
        <w:t>untuk</w:t>
      </w:r>
      <w:proofErr w:type="spellEnd"/>
      <w:r w:rsidRPr="0028752D">
        <w:rPr>
          <w:sz w:val="22"/>
          <w:szCs w:val="22"/>
        </w:rPr>
        <w:t xml:space="preserve"> </w:t>
      </w:r>
      <w:proofErr w:type="spellStart"/>
      <w:r w:rsidRPr="0028752D">
        <w:rPr>
          <w:sz w:val="22"/>
          <w:szCs w:val="22"/>
        </w:rPr>
        <w:t>mengemukakan</w:t>
      </w:r>
      <w:proofErr w:type="spellEnd"/>
      <w:r w:rsidRPr="0028752D">
        <w:rPr>
          <w:sz w:val="22"/>
          <w:szCs w:val="22"/>
        </w:rPr>
        <w:t xml:space="preserve"> </w:t>
      </w:r>
      <w:proofErr w:type="spellStart"/>
      <w:r w:rsidRPr="0028752D">
        <w:rPr>
          <w:sz w:val="22"/>
          <w:szCs w:val="22"/>
        </w:rPr>
        <w:t>kepada</w:t>
      </w:r>
      <w:proofErr w:type="spellEnd"/>
      <w:r w:rsidRPr="0028752D">
        <w:rPr>
          <w:sz w:val="22"/>
          <w:szCs w:val="22"/>
        </w:rPr>
        <w:t xml:space="preserve"> </w:t>
      </w:r>
      <w:proofErr w:type="spellStart"/>
      <w:r w:rsidRPr="0028752D">
        <w:rPr>
          <w:sz w:val="22"/>
          <w:szCs w:val="22"/>
        </w:rPr>
        <w:t>Jabatan</w:t>
      </w:r>
      <w:proofErr w:type="spellEnd"/>
      <w:r w:rsidRPr="0028752D">
        <w:rPr>
          <w:sz w:val="22"/>
          <w:szCs w:val="22"/>
        </w:rPr>
        <w:t xml:space="preserve"> </w:t>
      </w:r>
      <w:proofErr w:type="spellStart"/>
      <w:r w:rsidRPr="0028752D">
        <w:rPr>
          <w:sz w:val="22"/>
          <w:szCs w:val="22"/>
        </w:rPr>
        <w:t>dokumen</w:t>
      </w:r>
      <w:proofErr w:type="spellEnd"/>
      <w:r w:rsidRPr="0028752D">
        <w:rPr>
          <w:sz w:val="22"/>
          <w:szCs w:val="22"/>
        </w:rPr>
        <w:t xml:space="preserve"> yang </w:t>
      </w:r>
      <w:proofErr w:type="spellStart"/>
      <w:r w:rsidRPr="0028752D">
        <w:rPr>
          <w:sz w:val="22"/>
          <w:szCs w:val="22"/>
        </w:rPr>
        <w:t>telah</w:t>
      </w:r>
      <w:proofErr w:type="spellEnd"/>
      <w:r w:rsidRPr="0028752D">
        <w:rPr>
          <w:sz w:val="22"/>
          <w:szCs w:val="22"/>
        </w:rPr>
        <w:t xml:space="preserve"> </w:t>
      </w:r>
      <w:proofErr w:type="spellStart"/>
      <w:r w:rsidRPr="0028752D">
        <w:rPr>
          <w:sz w:val="22"/>
          <w:szCs w:val="22"/>
        </w:rPr>
        <w:t>menepati</w:t>
      </w:r>
      <w:proofErr w:type="spellEnd"/>
      <w:r w:rsidRPr="0028752D">
        <w:rPr>
          <w:sz w:val="22"/>
          <w:szCs w:val="22"/>
        </w:rPr>
        <w:t xml:space="preserve"> </w:t>
      </w:r>
      <w:proofErr w:type="spellStart"/>
      <w:r w:rsidRPr="0028752D">
        <w:rPr>
          <w:sz w:val="22"/>
          <w:szCs w:val="22"/>
        </w:rPr>
        <w:t>spesifikasi</w:t>
      </w:r>
      <w:proofErr w:type="spellEnd"/>
      <w:r w:rsidRPr="0028752D">
        <w:rPr>
          <w:sz w:val="22"/>
          <w:szCs w:val="22"/>
        </w:rPr>
        <w:t xml:space="preserve">, </w:t>
      </w:r>
      <w:proofErr w:type="spellStart"/>
      <w:r w:rsidRPr="0028752D">
        <w:rPr>
          <w:sz w:val="22"/>
          <w:szCs w:val="22"/>
        </w:rPr>
        <w:t>maka</w:t>
      </w:r>
      <w:proofErr w:type="spellEnd"/>
      <w:r w:rsidRPr="0028752D">
        <w:rPr>
          <w:sz w:val="22"/>
          <w:szCs w:val="22"/>
        </w:rPr>
        <w:t xml:space="preserve"> </w:t>
      </w:r>
      <w:proofErr w:type="spellStart"/>
      <w:r w:rsidRPr="0028752D">
        <w:rPr>
          <w:sz w:val="22"/>
          <w:szCs w:val="22"/>
        </w:rPr>
        <w:t>bayaran</w:t>
      </w:r>
      <w:proofErr w:type="spellEnd"/>
      <w:r w:rsidRPr="0028752D">
        <w:rPr>
          <w:sz w:val="22"/>
          <w:szCs w:val="22"/>
        </w:rPr>
        <w:t xml:space="preserve"> </w:t>
      </w:r>
      <w:proofErr w:type="spellStart"/>
      <w:r w:rsidRPr="0028752D">
        <w:rPr>
          <w:sz w:val="22"/>
          <w:szCs w:val="22"/>
        </w:rPr>
        <w:t>selanjutnya</w:t>
      </w:r>
      <w:proofErr w:type="spellEnd"/>
      <w:r w:rsidRPr="0028752D">
        <w:rPr>
          <w:sz w:val="22"/>
          <w:szCs w:val="22"/>
        </w:rPr>
        <w:t xml:space="preserve"> </w:t>
      </w:r>
      <w:proofErr w:type="spellStart"/>
      <w:r w:rsidRPr="0028752D">
        <w:rPr>
          <w:sz w:val="22"/>
          <w:szCs w:val="22"/>
        </w:rPr>
        <w:t>boleh</w:t>
      </w:r>
      <w:r w:rsidR="009B0373" w:rsidRPr="0028752D">
        <w:rPr>
          <w:sz w:val="22"/>
          <w:szCs w:val="22"/>
        </w:rPr>
        <w:t>lah</w:t>
      </w:r>
      <w:proofErr w:type="spellEnd"/>
      <w:r w:rsidR="009B0373" w:rsidRPr="0028752D">
        <w:rPr>
          <w:sz w:val="22"/>
          <w:szCs w:val="22"/>
        </w:rPr>
        <w:t xml:space="preserve"> </w:t>
      </w:r>
      <w:proofErr w:type="spellStart"/>
      <w:r w:rsidR="009B0373" w:rsidRPr="0028752D">
        <w:rPr>
          <w:sz w:val="22"/>
          <w:szCs w:val="22"/>
        </w:rPr>
        <w:t>dihentikan</w:t>
      </w:r>
      <w:proofErr w:type="spellEnd"/>
      <w:r w:rsidR="009B0373" w:rsidRPr="0028752D">
        <w:rPr>
          <w:sz w:val="22"/>
          <w:szCs w:val="22"/>
        </w:rPr>
        <w:t xml:space="preserve"> </w:t>
      </w:r>
      <w:proofErr w:type="spellStart"/>
      <w:r w:rsidR="009B0373" w:rsidRPr="0028752D">
        <w:rPr>
          <w:sz w:val="22"/>
          <w:szCs w:val="22"/>
        </w:rPr>
        <w:t>atau</w:t>
      </w:r>
      <w:proofErr w:type="spellEnd"/>
      <w:r w:rsidR="009B0373" w:rsidRPr="0028752D">
        <w:rPr>
          <w:sz w:val="22"/>
          <w:szCs w:val="22"/>
        </w:rPr>
        <w:t xml:space="preserve"> </w:t>
      </w:r>
      <w:proofErr w:type="spellStart"/>
      <w:r w:rsidR="009B0373" w:rsidRPr="0028752D">
        <w:rPr>
          <w:sz w:val="22"/>
          <w:szCs w:val="22"/>
        </w:rPr>
        <w:t>dibatalkan</w:t>
      </w:r>
      <w:proofErr w:type="spellEnd"/>
      <w:r w:rsidR="009B0373" w:rsidRPr="0028752D">
        <w:rPr>
          <w:sz w:val="22"/>
          <w:szCs w:val="22"/>
        </w:rPr>
        <w:t xml:space="preserve"> </w:t>
      </w:r>
      <w:proofErr w:type="spellStart"/>
      <w:r w:rsidRPr="0028752D">
        <w:rPr>
          <w:sz w:val="22"/>
          <w:szCs w:val="22"/>
        </w:rPr>
        <w:t>sehingga</w:t>
      </w:r>
      <w:proofErr w:type="spellEnd"/>
      <w:r w:rsidRPr="0028752D">
        <w:rPr>
          <w:sz w:val="22"/>
          <w:szCs w:val="22"/>
        </w:rPr>
        <w:t xml:space="preserve"> </w:t>
      </w:r>
      <w:proofErr w:type="spellStart"/>
      <w:r w:rsidRPr="0028752D">
        <w:rPr>
          <w:sz w:val="22"/>
          <w:szCs w:val="22"/>
        </w:rPr>
        <w:t>syarikat</w:t>
      </w:r>
      <w:proofErr w:type="spellEnd"/>
      <w:r w:rsidRPr="0028752D">
        <w:rPr>
          <w:sz w:val="22"/>
          <w:szCs w:val="22"/>
        </w:rPr>
        <w:t xml:space="preserve"> </w:t>
      </w:r>
      <w:proofErr w:type="spellStart"/>
      <w:r w:rsidRPr="0028752D">
        <w:rPr>
          <w:sz w:val="22"/>
          <w:szCs w:val="22"/>
        </w:rPr>
        <w:t>pembekal</w:t>
      </w:r>
      <w:proofErr w:type="spellEnd"/>
      <w:r w:rsidRPr="0028752D">
        <w:rPr>
          <w:sz w:val="22"/>
          <w:szCs w:val="22"/>
        </w:rPr>
        <w:t xml:space="preserve"> </w:t>
      </w:r>
      <w:proofErr w:type="spellStart"/>
      <w:r w:rsidRPr="0028752D">
        <w:rPr>
          <w:sz w:val="22"/>
          <w:szCs w:val="22"/>
        </w:rPr>
        <w:t>perkhidmatan</w:t>
      </w:r>
      <w:proofErr w:type="spellEnd"/>
      <w:r w:rsidRPr="0028752D">
        <w:rPr>
          <w:sz w:val="22"/>
          <w:szCs w:val="22"/>
        </w:rPr>
        <w:t xml:space="preserve"> </w:t>
      </w:r>
      <w:proofErr w:type="spellStart"/>
      <w:r w:rsidRPr="0028752D">
        <w:rPr>
          <w:sz w:val="22"/>
          <w:szCs w:val="22"/>
        </w:rPr>
        <w:t>memen</w:t>
      </w:r>
      <w:r w:rsidR="009B0373" w:rsidRPr="0028752D">
        <w:rPr>
          <w:sz w:val="22"/>
          <w:szCs w:val="22"/>
        </w:rPr>
        <w:t>uhi</w:t>
      </w:r>
      <w:proofErr w:type="spellEnd"/>
      <w:r w:rsidR="009B0373" w:rsidRPr="0028752D">
        <w:rPr>
          <w:sz w:val="22"/>
          <w:szCs w:val="22"/>
        </w:rPr>
        <w:t xml:space="preserve"> </w:t>
      </w:r>
      <w:proofErr w:type="spellStart"/>
      <w:r w:rsidR="009B0373" w:rsidRPr="0028752D">
        <w:rPr>
          <w:sz w:val="22"/>
          <w:szCs w:val="22"/>
        </w:rPr>
        <w:t>syarat</w:t>
      </w:r>
      <w:proofErr w:type="spellEnd"/>
      <w:r w:rsidR="009B0373" w:rsidRPr="0028752D">
        <w:rPr>
          <w:sz w:val="22"/>
          <w:szCs w:val="22"/>
        </w:rPr>
        <w:t xml:space="preserve"> </w:t>
      </w:r>
      <w:proofErr w:type="spellStart"/>
      <w:r w:rsidR="009B0373" w:rsidRPr="0028752D">
        <w:rPr>
          <w:sz w:val="22"/>
          <w:szCs w:val="22"/>
        </w:rPr>
        <w:t>dinyatakan</w:t>
      </w:r>
      <w:proofErr w:type="spellEnd"/>
      <w:r w:rsidR="009B0373" w:rsidRPr="0028752D">
        <w:rPr>
          <w:sz w:val="22"/>
          <w:szCs w:val="22"/>
        </w:rPr>
        <w:t xml:space="preserve"> di </w:t>
      </w:r>
      <w:proofErr w:type="spellStart"/>
      <w:r w:rsidR="009B0373" w:rsidRPr="0028752D">
        <w:rPr>
          <w:sz w:val="22"/>
          <w:szCs w:val="22"/>
        </w:rPr>
        <w:t>atas</w:t>
      </w:r>
      <w:proofErr w:type="spellEnd"/>
      <w:r w:rsidR="009B0373" w:rsidRPr="0028752D">
        <w:rPr>
          <w:sz w:val="22"/>
          <w:szCs w:val="22"/>
        </w:rPr>
        <w:t xml:space="preserve">. </w:t>
      </w:r>
      <w:r w:rsidRPr="0028752D">
        <w:rPr>
          <w:sz w:val="22"/>
          <w:szCs w:val="22"/>
          <w:lang w:val="sv-SE"/>
        </w:rPr>
        <w:t>Syarikat juga boleh disenarai hitamkan</w:t>
      </w:r>
      <w:r w:rsidR="009B0373" w:rsidRPr="0028752D">
        <w:rPr>
          <w:sz w:val="22"/>
          <w:szCs w:val="22"/>
          <w:lang w:val="sv-SE"/>
        </w:rPr>
        <w:t xml:space="preserve"> dari mendapat kontrak bekalan </w:t>
      </w:r>
      <w:r w:rsidRPr="0028752D">
        <w:rPr>
          <w:sz w:val="22"/>
          <w:szCs w:val="22"/>
          <w:lang w:val="sv-SE"/>
        </w:rPr>
        <w:t>perkhidmatan yang sama/lain di masa-masa akan datang.</w:t>
      </w:r>
    </w:p>
    <w:p w:rsidR="009755CB" w:rsidRPr="0028752D" w:rsidRDefault="009755CB" w:rsidP="00D71915">
      <w:pPr>
        <w:tabs>
          <w:tab w:val="left" w:pos="1080"/>
          <w:tab w:val="left" w:pos="1440"/>
        </w:tabs>
        <w:ind w:left="1080" w:hanging="360"/>
        <w:jc w:val="both"/>
        <w:rPr>
          <w:sz w:val="22"/>
          <w:szCs w:val="22"/>
        </w:rPr>
      </w:pPr>
    </w:p>
    <w:p w:rsidR="009755CB" w:rsidRPr="0028752D" w:rsidRDefault="009755CB" w:rsidP="009755CB">
      <w:pPr>
        <w:jc w:val="both"/>
        <w:rPr>
          <w:sz w:val="22"/>
          <w:szCs w:val="22"/>
          <w:lang w:val="sv-SE"/>
        </w:rPr>
      </w:pPr>
    </w:p>
    <w:tbl>
      <w:tblPr>
        <w:tblW w:w="9128" w:type="dxa"/>
        <w:tblLook w:val="04A0" w:firstRow="1" w:lastRow="0" w:firstColumn="1" w:lastColumn="0" w:noHBand="0" w:noVBand="1"/>
      </w:tblPr>
      <w:tblGrid>
        <w:gridCol w:w="3618"/>
        <w:gridCol w:w="1710"/>
        <w:gridCol w:w="283"/>
        <w:gridCol w:w="3517"/>
      </w:tblGrid>
      <w:tr w:rsidR="009B0373" w:rsidRPr="0028752D" w:rsidTr="00D75FFB">
        <w:trPr>
          <w:trHeight w:val="416"/>
        </w:trPr>
        <w:tc>
          <w:tcPr>
            <w:tcW w:w="3618" w:type="dxa"/>
          </w:tcPr>
          <w:p w:rsidR="009B0373" w:rsidRPr="0028752D" w:rsidRDefault="00A47509" w:rsidP="00187A39">
            <w:pPr>
              <w:jc w:val="both"/>
              <w:rPr>
                <w:sz w:val="22"/>
                <w:szCs w:val="22"/>
                <w:lang w:val="en-GB"/>
              </w:rPr>
            </w:pPr>
            <w:r w:rsidRPr="0028752D">
              <w:rPr>
                <w:sz w:val="22"/>
                <w:szCs w:val="22"/>
                <w:lang w:val="en-GB"/>
              </w:rPr>
              <w:tab/>
            </w:r>
            <w:proofErr w:type="spellStart"/>
            <w:r w:rsidR="00AD4632" w:rsidRPr="0028752D">
              <w:rPr>
                <w:sz w:val="22"/>
                <w:szCs w:val="22"/>
                <w:lang w:val="en-GB"/>
              </w:rPr>
              <w:t>Tarikh</w:t>
            </w:r>
            <w:proofErr w:type="spellEnd"/>
            <w:r w:rsidR="00AD4632" w:rsidRPr="0028752D">
              <w:rPr>
                <w:sz w:val="22"/>
                <w:szCs w:val="22"/>
                <w:lang w:val="en-GB"/>
              </w:rPr>
              <w:t xml:space="preserve">:  </w:t>
            </w:r>
          </w:p>
        </w:tc>
        <w:tc>
          <w:tcPr>
            <w:tcW w:w="1710" w:type="dxa"/>
          </w:tcPr>
          <w:p w:rsidR="009B0373" w:rsidRPr="0028752D" w:rsidRDefault="009B0373" w:rsidP="00743FBB">
            <w:pPr>
              <w:jc w:val="both"/>
              <w:rPr>
                <w:sz w:val="22"/>
                <w:szCs w:val="22"/>
                <w:lang w:val="en-GB"/>
              </w:rPr>
            </w:pPr>
            <w:proofErr w:type="spellStart"/>
            <w:r w:rsidRPr="0028752D">
              <w:rPr>
                <w:sz w:val="22"/>
                <w:szCs w:val="22"/>
                <w:lang w:val="en-GB"/>
              </w:rPr>
              <w:t>Tandatangan</w:t>
            </w:r>
            <w:proofErr w:type="spellEnd"/>
          </w:p>
        </w:tc>
        <w:tc>
          <w:tcPr>
            <w:tcW w:w="283" w:type="dxa"/>
          </w:tcPr>
          <w:p w:rsidR="009B0373" w:rsidRPr="0028752D" w:rsidRDefault="009B0373" w:rsidP="00743FBB">
            <w:pPr>
              <w:jc w:val="both"/>
              <w:rPr>
                <w:sz w:val="22"/>
                <w:szCs w:val="22"/>
                <w:lang w:val="en-GB"/>
              </w:rPr>
            </w:pPr>
            <w:r w:rsidRPr="0028752D">
              <w:rPr>
                <w:sz w:val="22"/>
                <w:szCs w:val="22"/>
                <w:lang w:val="en-GB"/>
              </w:rPr>
              <w:t>:</w:t>
            </w:r>
          </w:p>
        </w:tc>
        <w:tc>
          <w:tcPr>
            <w:tcW w:w="3517" w:type="dxa"/>
          </w:tcPr>
          <w:p w:rsidR="009B0373" w:rsidRPr="0028752D" w:rsidRDefault="009B0373" w:rsidP="00743FBB">
            <w:pPr>
              <w:jc w:val="both"/>
              <w:rPr>
                <w:sz w:val="22"/>
                <w:szCs w:val="22"/>
                <w:lang w:val="en-GB"/>
              </w:rPr>
            </w:pPr>
            <w:r w:rsidRPr="0028752D">
              <w:rPr>
                <w:sz w:val="22"/>
                <w:szCs w:val="22"/>
                <w:lang w:val="en-GB"/>
              </w:rPr>
              <w:t>......................................................</w:t>
            </w:r>
          </w:p>
        </w:tc>
      </w:tr>
      <w:tr w:rsidR="009B0373" w:rsidRPr="0028752D" w:rsidTr="00D75FFB">
        <w:trPr>
          <w:trHeight w:val="435"/>
        </w:trPr>
        <w:tc>
          <w:tcPr>
            <w:tcW w:w="3618" w:type="dxa"/>
          </w:tcPr>
          <w:p w:rsidR="009B0373" w:rsidRPr="0028752D" w:rsidRDefault="009B0373" w:rsidP="00743FBB">
            <w:pPr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1710" w:type="dxa"/>
          </w:tcPr>
          <w:p w:rsidR="009B0373" w:rsidRPr="0028752D" w:rsidRDefault="009B0373" w:rsidP="00743FBB">
            <w:pPr>
              <w:jc w:val="both"/>
              <w:rPr>
                <w:sz w:val="22"/>
                <w:szCs w:val="22"/>
                <w:lang w:val="en-GB"/>
              </w:rPr>
            </w:pPr>
            <w:r w:rsidRPr="0028752D">
              <w:rPr>
                <w:sz w:val="22"/>
                <w:szCs w:val="22"/>
                <w:lang w:val="en-GB"/>
              </w:rPr>
              <w:t xml:space="preserve">Nama </w:t>
            </w:r>
            <w:proofErr w:type="spellStart"/>
            <w:r w:rsidRPr="0028752D">
              <w:rPr>
                <w:sz w:val="22"/>
                <w:szCs w:val="22"/>
                <w:lang w:val="en-GB"/>
              </w:rPr>
              <w:t>Pegawai</w:t>
            </w:r>
            <w:proofErr w:type="spellEnd"/>
          </w:p>
        </w:tc>
        <w:tc>
          <w:tcPr>
            <w:tcW w:w="283" w:type="dxa"/>
          </w:tcPr>
          <w:p w:rsidR="009B0373" w:rsidRPr="0028752D" w:rsidRDefault="009B0373" w:rsidP="00743FBB">
            <w:pPr>
              <w:jc w:val="both"/>
              <w:rPr>
                <w:sz w:val="22"/>
                <w:szCs w:val="22"/>
                <w:lang w:val="en-GB"/>
              </w:rPr>
            </w:pPr>
            <w:r w:rsidRPr="0028752D">
              <w:rPr>
                <w:sz w:val="22"/>
                <w:szCs w:val="22"/>
                <w:lang w:val="en-GB"/>
              </w:rPr>
              <w:t>:</w:t>
            </w:r>
          </w:p>
        </w:tc>
        <w:tc>
          <w:tcPr>
            <w:tcW w:w="3517" w:type="dxa"/>
          </w:tcPr>
          <w:p w:rsidR="009B0373" w:rsidRPr="0028752D" w:rsidRDefault="00D75FFB" w:rsidP="00D75FFB">
            <w:pPr>
              <w:rPr>
                <w:sz w:val="22"/>
                <w:szCs w:val="22"/>
                <w:lang w:val="en-GB"/>
              </w:rPr>
            </w:pPr>
            <w:r w:rsidRPr="0028752D">
              <w:rPr>
                <w:sz w:val="22"/>
                <w:szCs w:val="22"/>
                <w:lang w:val="en-GB"/>
              </w:rPr>
              <w:t xml:space="preserve">DR. </w:t>
            </w:r>
            <w:r w:rsidR="00AD4632" w:rsidRPr="0028752D">
              <w:rPr>
                <w:sz w:val="22"/>
                <w:szCs w:val="22"/>
                <w:lang w:val="en-GB"/>
              </w:rPr>
              <w:t xml:space="preserve">MOHAMAD BIN </w:t>
            </w:r>
            <w:r w:rsidRPr="0028752D">
              <w:rPr>
                <w:sz w:val="22"/>
                <w:szCs w:val="22"/>
                <w:lang w:val="en-GB"/>
              </w:rPr>
              <w:t>SULAIMAN</w:t>
            </w:r>
          </w:p>
        </w:tc>
      </w:tr>
      <w:tr w:rsidR="009B0373" w:rsidRPr="0028752D" w:rsidTr="00D75FFB">
        <w:trPr>
          <w:trHeight w:val="401"/>
        </w:trPr>
        <w:tc>
          <w:tcPr>
            <w:tcW w:w="3618" w:type="dxa"/>
          </w:tcPr>
          <w:p w:rsidR="009B0373" w:rsidRPr="0028752D" w:rsidRDefault="009B0373" w:rsidP="00743FBB">
            <w:pPr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1710" w:type="dxa"/>
          </w:tcPr>
          <w:p w:rsidR="009B0373" w:rsidRPr="0028752D" w:rsidRDefault="009B0373" w:rsidP="00743FBB">
            <w:pPr>
              <w:jc w:val="both"/>
              <w:rPr>
                <w:sz w:val="22"/>
                <w:szCs w:val="22"/>
                <w:lang w:val="en-GB"/>
              </w:rPr>
            </w:pPr>
            <w:proofErr w:type="spellStart"/>
            <w:r w:rsidRPr="0028752D">
              <w:rPr>
                <w:sz w:val="22"/>
                <w:szCs w:val="22"/>
                <w:lang w:val="en-GB"/>
              </w:rPr>
              <w:t>Jawatan</w:t>
            </w:r>
            <w:proofErr w:type="spellEnd"/>
          </w:p>
        </w:tc>
        <w:tc>
          <w:tcPr>
            <w:tcW w:w="283" w:type="dxa"/>
          </w:tcPr>
          <w:p w:rsidR="009B0373" w:rsidRPr="0028752D" w:rsidRDefault="009B0373" w:rsidP="00743FBB">
            <w:pPr>
              <w:jc w:val="both"/>
              <w:rPr>
                <w:sz w:val="22"/>
                <w:szCs w:val="22"/>
                <w:lang w:val="en-GB"/>
              </w:rPr>
            </w:pPr>
            <w:r w:rsidRPr="0028752D">
              <w:rPr>
                <w:sz w:val="22"/>
                <w:szCs w:val="22"/>
                <w:lang w:val="en-GB"/>
              </w:rPr>
              <w:t>:</w:t>
            </w:r>
          </w:p>
        </w:tc>
        <w:tc>
          <w:tcPr>
            <w:tcW w:w="3517" w:type="dxa"/>
          </w:tcPr>
          <w:p w:rsidR="009B0373" w:rsidRPr="0028752D" w:rsidRDefault="009B0373" w:rsidP="00743FBB">
            <w:pPr>
              <w:jc w:val="both"/>
              <w:rPr>
                <w:sz w:val="22"/>
                <w:szCs w:val="22"/>
                <w:lang w:val="en-GB"/>
              </w:rPr>
            </w:pPr>
            <w:r w:rsidRPr="0028752D">
              <w:rPr>
                <w:sz w:val="22"/>
                <w:szCs w:val="22"/>
                <w:lang w:val="en-GB"/>
              </w:rPr>
              <w:t>PENGARAH</w:t>
            </w:r>
          </w:p>
        </w:tc>
      </w:tr>
    </w:tbl>
    <w:p w:rsidR="009755CB" w:rsidRPr="0028752D" w:rsidRDefault="009755CB" w:rsidP="009755CB">
      <w:pPr>
        <w:tabs>
          <w:tab w:val="left" w:pos="3600"/>
          <w:tab w:val="left" w:pos="5220"/>
          <w:tab w:val="left" w:pos="5580"/>
        </w:tabs>
        <w:rPr>
          <w:sz w:val="22"/>
          <w:szCs w:val="22"/>
          <w:lang w:val="sv-SE"/>
        </w:rPr>
      </w:pPr>
    </w:p>
    <w:p w:rsidR="009B0373" w:rsidRPr="0028752D" w:rsidRDefault="009B0373" w:rsidP="009755CB">
      <w:pPr>
        <w:tabs>
          <w:tab w:val="left" w:pos="3600"/>
          <w:tab w:val="left" w:pos="5220"/>
          <w:tab w:val="left" w:pos="5580"/>
        </w:tabs>
        <w:rPr>
          <w:sz w:val="22"/>
          <w:szCs w:val="22"/>
          <w:lang w:val="sv-SE"/>
        </w:rPr>
      </w:pPr>
    </w:p>
    <w:p w:rsidR="009B0373" w:rsidRPr="0028752D" w:rsidRDefault="009B0373" w:rsidP="009755CB">
      <w:pPr>
        <w:tabs>
          <w:tab w:val="left" w:pos="3600"/>
          <w:tab w:val="left" w:pos="5220"/>
          <w:tab w:val="left" w:pos="5580"/>
        </w:tabs>
        <w:rPr>
          <w:sz w:val="22"/>
          <w:szCs w:val="22"/>
          <w:lang w:val="sv-SE"/>
        </w:rPr>
      </w:pPr>
    </w:p>
    <w:p w:rsidR="009B0373" w:rsidRPr="0028752D" w:rsidRDefault="009B0373" w:rsidP="009755CB">
      <w:pPr>
        <w:tabs>
          <w:tab w:val="left" w:pos="3600"/>
          <w:tab w:val="left" w:pos="5220"/>
          <w:tab w:val="left" w:pos="5580"/>
        </w:tabs>
        <w:rPr>
          <w:sz w:val="22"/>
          <w:szCs w:val="22"/>
          <w:lang w:val="sv-SE"/>
        </w:rPr>
      </w:pPr>
    </w:p>
    <w:p w:rsidR="00186B86" w:rsidRPr="0028752D" w:rsidRDefault="00186B86" w:rsidP="00186B86">
      <w:pPr>
        <w:rPr>
          <w:sz w:val="22"/>
          <w:szCs w:val="22"/>
          <w:lang w:val="en-GB"/>
        </w:rPr>
        <w:sectPr w:rsidR="00186B86" w:rsidRPr="0028752D">
          <w:footerReference w:type="default" r:id="rId9"/>
          <w:footnotePr>
            <w:pos w:val="beneathText"/>
          </w:footnotePr>
          <w:pgSz w:w="11905" w:h="16837"/>
          <w:pgMar w:top="1440" w:right="1440" w:bottom="1080" w:left="1440" w:header="720" w:footer="720" w:gutter="0"/>
          <w:cols w:space="720"/>
          <w:docGrid w:linePitch="360"/>
        </w:sectPr>
      </w:pPr>
    </w:p>
    <w:tbl>
      <w:tblPr>
        <w:tblW w:w="9597" w:type="dxa"/>
        <w:tblInd w:w="-14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630"/>
        <w:gridCol w:w="4114"/>
        <w:gridCol w:w="54"/>
        <w:gridCol w:w="782"/>
        <w:gridCol w:w="1350"/>
        <w:gridCol w:w="1260"/>
        <w:gridCol w:w="1407"/>
      </w:tblGrid>
      <w:tr w:rsidR="008C4042" w:rsidRPr="0028752D" w:rsidTr="001D6E24">
        <w:trPr>
          <w:cantSplit/>
          <w:trHeight w:val="403"/>
        </w:trPr>
        <w:tc>
          <w:tcPr>
            <w:tcW w:w="9597" w:type="dxa"/>
            <w:gridSpan w:val="7"/>
            <w:vAlign w:val="center"/>
          </w:tcPr>
          <w:p w:rsidR="008C4042" w:rsidRPr="0028752D" w:rsidRDefault="008C4042" w:rsidP="008C4042">
            <w:pPr>
              <w:snapToGrid w:val="0"/>
              <w:jc w:val="center"/>
              <w:rPr>
                <w:b/>
                <w:sz w:val="22"/>
                <w:szCs w:val="22"/>
                <w:lang w:val="en-GB"/>
              </w:rPr>
            </w:pPr>
            <w:r w:rsidRPr="0028752D">
              <w:rPr>
                <w:b/>
                <w:sz w:val="22"/>
                <w:szCs w:val="22"/>
                <w:lang w:val="en-GB"/>
              </w:rPr>
              <w:lastRenderedPageBreak/>
              <w:t xml:space="preserve">JADUAL </w:t>
            </w:r>
            <w:proofErr w:type="gramStart"/>
            <w:r w:rsidRPr="0028752D">
              <w:rPr>
                <w:b/>
                <w:sz w:val="22"/>
                <w:szCs w:val="22"/>
                <w:lang w:val="en-GB"/>
              </w:rPr>
              <w:t>1 :</w:t>
            </w:r>
            <w:proofErr w:type="gramEnd"/>
            <w:r w:rsidRPr="0028752D">
              <w:rPr>
                <w:b/>
                <w:sz w:val="22"/>
                <w:szCs w:val="22"/>
                <w:lang w:val="en-GB"/>
              </w:rPr>
              <w:t xml:space="preserve"> HARGA TAWARAN</w:t>
            </w:r>
          </w:p>
          <w:p w:rsidR="009B0373" w:rsidRPr="0028752D" w:rsidRDefault="009B0373" w:rsidP="008C4042">
            <w:pPr>
              <w:snapToGrid w:val="0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</w:tr>
      <w:tr w:rsidR="00123E70" w:rsidRPr="0028752D" w:rsidTr="000D29E8">
        <w:trPr>
          <w:cantSplit/>
          <w:trHeight w:val="403"/>
        </w:trPr>
        <w:tc>
          <w:tcPr>
            <w:tcW w:w="630" w:type="dxa"/>
            <w:tcBorders>
              <w:top w:val="double" w:sz="1" w:space="0" w:color="000000"/>
              <w:left w:val="double" w:sz="1" w:space="0" w:color="000000"/>
            </w:tcBorders>
          </w:tcPr>
          <w:p w:rsidR="00123E70" w:rsidRPr="0028752D" w:rsidRDefault="00123E70">
            <w:pPr>
              <w:snapToGrid w:val="0"/>
              <w:rPr>
                <w:sz w:val="22"/>
                <w:szCs w:val="22"/>
                <w:lang w:val="en-GB"/>
              </w:rPr>
            </w:pPr>
            <w:proofErr w:type="spellStart"/>
            <w:r w:rsidRPr="0028752D">
              <w:rPr>
                <w:sz w:val="22"/>
                <w:szCs w:val="22"/>
                <w:lang w:val="en-GB"/>
              </w:rPr>
              <w:t>Bil</w:t>
            </w:r>
            <w:proofErr w:type="spellEnd"/>
            <w:r w:rsidRPr="0028752D">
              <w:rPr>
                <w:sz w:val="22"/>
                <w:szCs w:val="22"/>
                <w:lang w:val="en-GB"/>
              </w:rPr>
              <w:t>.</w:t>
            </w:r>
          </w:p>
        </w:tc>
        <w:tc>
          <w:tcPr>
            <w:tcW w:w="4114" w:type="dxa"/>
            <w:tcBorders>
              <w:top w:val="double" w:sz="1" w:space="0" w:color="000000"/>
              <w:left w:val="single" w:sz="1" w:space="0" w:color="000000"/>
            </w:tcBorders>
          </w:tcPr>
          <w:p w:rsidR="00123E70" w:rsidRPr="0028752D" w:rsidRDefault="00123E70">
            <w:pPr>
              <w:snapToGrid w:val="0"/>
              <w:rPr>
                <w:sz w:val="22"/>
                <w:szCs w:val="22"/>
                <w:lang w:val="en-GB"/>
              </w:rPr>
            </w:pPr>
            <w:proofErr w:type="spellStart"/>
            <w:r w:rsidRPr="0028752D">
              <w:rPr>
                <w:sz w:val="22"/>
                <w:szCs w:val="22"/>
                <w:lang w:val="en-GB"/>
              </w:rPr>
              <w:t>Perihal</w:t>
            </w:r>
            <w:proofErr w:type="spellEnd"/>
            <w:r w:rsidRPr="0028752D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8752D">
              <w:rPr>
                <w:sz w:val="22"/>
                <w:szCs w:val="22"/>
                <w:lang w:val="en-GB"/>
              </w:rPr>
              <w:t>barang</w:t>
            </w:r>
            <w:r w:rsidRPr="0028752D">
              <w:rPr>
                <w:sz w:val="22"/>
                <w:szCs w:val="22"/>
                <w:lang w:val="en-GB"/>
              </w:rPr>
              <w:noBreakHyphen/>
              <w:t>barang</w:t>
            </w:r>
            <w:proofErr w:type="spellEnd"/>
            <w:r w:rsidRPr="0028752D">
              <w:rPr>
                <w:sz w:val="22"/>
                <w:szCs w:val="22"/>
                <w:lang w:val="en-GB"/>
              </w:rPr>
              <w:t>/</w:t>
            </w:r>
            <w:proofErr w:type="spellStart"/>
            <w:r w:rsidRPr="0028752D">
              <w:rPr>
                <w:sz w:val="22"/>
                <w:szCs w:val="22"/>
                <w:lang w:val="en-GB"/>
              </w:rPr>
              <w:t>perkhidmatan</w:t>
            </w:r>
            <w:proofErr w:type="spellEnd"/>
            <w:r w:rsidRPr="0028752D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8752D">
              <w:rPr>
                <w:sz w:val="22"/>
                <w:szCs w:val="22"/>
                <w:lang w:val="en-GB"/>
              </w:rPr>
              <w:t>dan</w:t>
            </w:r>
            <w:proofErr w:type="spellEnd"/>
            <w:r w:rsidRPr="0028752D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8752D">
              <w:rPr>
                <w:sz w:val="22"/>
                <w:szCs w:val="22"/>
                <w:lang w:val="en-GB"/>
              </w:rPr>
              <w:t>Syarat</w:t>
            </w:r>
            <w:r w:rsidRPr="0028752D">
              <w:rPr>
                <w:sz w:val="22"/>
                <w:szCs w:val="22"/>
                <w:lang w:val="en-GB"/>
              </w:rPr>
              <w:noBreakHyphen/>
              <w:t>syarat</w:t>
            </w:r>
            <w:proofErr w:type="spellEnd"/>
            <w:r w:rsidRPr="0028752D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8752D">
              <w:rPr>
                <w:sz w:val="22"/>
                <w:szCs w:val="22"/>
                <w:lang w:val="en-GB"/>
              </w:rPr>
              <w:t>Khas</w:t>
            </w:r>
            <w:proofErr w:type="spellEnd"/>
            <w:r w:rsidRPr="0028752D">
              <w:rPr>
                <w:sz w:val="22"/>
                <w:szCs w:val="22"/>
                <w:lang w:val="en-GB"/>
              </w:rPr>
              <w:t>.</w:t>
            </w:r>
          </w:p>
        </w:tc>
        <w:tc>
          <w:tcPr>
            <w:tcW w:w="836" w:type="dxa"/>
            <w:gridSpan w:val="2"/>
            <w:tcBorders>
              <w:top w:val="double" w:sz="1" w:space="0" w:color="000000"/>
              <w:left w:val="single" w:sz="1" w:space="0" w:color="000000"/>
            </w:tcBorders>
          </w:tcPr>
          <w:p w:rsidR="00123E70" w:rsidRPr="0028752D" w:rsidRDefault="00123E70" w:rsidP="00186B86">
            <w:pPr>
              <w:snapToGrid w:val="0"/>
              <w:jc w:val="center"/>
              <w:rPr>
                <w:sz w:val="22"/>
                <w:szCs w:val="22"/>
                <w:lang w:val="en-GB"/>
              </w:rPr>
            </w:pPr>
            <w:r w:rsidRPr="0028752D">
              <w:rPr>
                <w:sz w:val="22"/>
                <w:szCs w:val="22"/>
                <w:lang w:val="en-GB"/>
              </w:rPr>
              <w:t xml:space="preserve">Unit </w:t>
            </w:r>
            <w:proofErr w:type="spellStart"/>
            <w:r w:rsidRPr="0028752D">
              <w:rPr>
                <w:sz w:val="22"/>
                <w:szCs w:val="22"/>
                <w:lang w:val="en-GB"/>
              </w:rPr>
              <w:t>Ukuran</w:t>
            </w:r>
            <w:proofErr w:type="spellEnd"/>
          </w:p>
        </w:tc>
        <w:tc>
          <w:tcPr>
            <w:tcW w:w="1350" w:type="dxa"/>
            <w:tcBorders>
              <w:top w:val="double" w:sz="1" w:space="0" w:color="000000"/>
              <w:left w:val="single" w:sz="1" w:space="0" w:color="000000"/>
            </w:tcBorders>
          </w:tcPr>
          <w:p w:rsidR="00123E70" w:rsidRPr="0028752D" w:rsidRDefault="00123E70" w:rsidP="00186B86">
            <w:pPr>
              <w:snapToGrid w:val="0"/>
              <w:jc w:val="center"/>
              <w:rPr>
                <w:sz w:val="22"/>
                <w:szCs w:val="22"/>
                <w:lang w:val="en-GB"/>
              </w:rPr>
            </w:pPr>
            <w:proofErr w:type="spellStart"/>
            <w:r w:rsidRPr="0028752D">
              <w:rPr>
                <w:sz w:val="22"/>
                <w:szCs w:val="22"/>
                <w:lang w:val="en-GB"/>
              </w:rPr>
              <w:t>Kuantiti</w:t>
            </w:r>
            <w:proofErr w:type="spellEnd"/>
            <w:r w:rsidRPr="0028752D">
              <w:rPr>
                <w:sz w:val="22"/>
                <w:szCs w:val="22"/>
                <w:lang w:val="en-GB"/>
              </w:rPr>
              <w:t>/</w:t>
            </w:r>
          </w:p>
          <w:p w:rsidR="00123E70" w:rsidRPr="0028752D" w:rsidRDefault="00123E70" w:rsidP="00186B86">
            <w:pPr>
              <w:jc w:val="center"/>
              <w:rPr>
                <w:sz w:val="22"/>
                <w:szCs w:val="22"/>
                <w:lang w:val="en-GB"/>
              </w:rPr>
            </w:pPr>
            <w:proofErr w:type="spellStart"/>
            <w:r w:rsidRPr="0028752D">
              <w:rPr>
                <w:sz w:val="22"/>
                <w:szCs w:val="22"/>
                <w:lang w:val="en-GB"/>
              </w:rPr>
              <w:t>Kekerapan</w:t>
            </w:r>
            <w:proofErr w:type="spellEnd"/>
          </w:p>
        </w:tc>
        <w:tc>
          <w:tcPr>
            <w:tcW w:w="1260" w:type="dxa"/>
            <w:tcBorders>
              <w:top w:val="double" w:sz="1" w:space="0" w:color="000000"/>
              <w:left w:val="single" w:sz="1" w:space="0" w:color="000000"/>
            </w:tcBorders>
          </w:tcPr>
          <w:p w:rsidR="00123E70" w:rsidRPr="0028752D" w:rsidRDefault="00123E70" w:rsidP="00186B86">
            <w:pPr>
              <w:snapToGrid w:val="0"/>
              <w:jc w:val="center"/>
              <w:rPr>
                <w:sz w:val="22"/>
                <w:szCs w:val="22"/>
                <w:lang w:val="en-GB"/>
              </w:rPr>
            </w:pPr>
            <w:r w:rsidRPr="0028752D">
              <w:rPr>
                <w:sz w:val="22"/>
                <w:szCs w:val="22"/>
                <w:lang w:val="en-GB"/>
              </w:rPr>
              <w:t>Kadar</w:t>
            </w:r>
          </w:p>
          <w:p w:rsidR="00123E70" w:rsidRPr="0028752D" w:rsidRDefault="00123E70" w:rsidP="00186B86">
            <w:pPr>
              <w:jc w:val="center"/>
              <w:rPr>
                <w:sz w:val="22"/>
                <w:szCs w:val="22"/>
                <w:lang w:val="en-GB"/>
              </w:rPr>
            </w:pPr>
            <w:r w:rsidRPr="0028752D">
              <w:rPr>
                <w:sz w:val="22"/>
                <w:szCs w:val="22"/>
                <w:lang w:val="en-GB"/>
              </w:rPr>
              <w:t>(RM)</w:t>
            </w:r>
          </w:p>
        </w:tc>
        <w:tc>
          <w:tcPr>
            <w:tcW w:w="1407" w:type="dxa"/>
            <w:tcBorders>
              <w:top w:val="double" w:sz="1" w:space="0" w:color="000000"/>
              <w:left w:val="single" w:sz="1" w:space="0" w:color="000000"/>
              <w:right w:val="double" w:sz="1" w:space="0" w:color="000000"/>
            </w:tcBorders>
          </w:tcPr>
          <w:p w:rsidR="00123E70" w:rsidRPr="0028752D" w:rsidRDefault="00123E70">
            <w:pPr>
              <w:snapToGrid w:val="0"/>
              <w:jc w:val="center"/>
              <w:rPr>
                <w:sz w:val="22"/>
                <w:szCs w:val="22"/>
                <w:lang w:val="en-GB"/>
              </w:rPr>
            </w:pPr>
            <w:proofErr w:type="spellStart"/>
            <w:r w:rsidRPr="0028752D">
              <w:rPr>
                <w:sz w:val="22"/>
                <w:szCs w:val="22"/>
                <w:lang w:val="en-GB"/>
              </w:rPr>
              <w:t>Harga</w:t>
            </w:r>
            <w:proofErr w:type="spellEnd"/>
            <w:r w:rsidRPr="0028752D">
              <w:rPr>
                <w:sz w:val="22"/>
                <w:szCs w:val="22"/>
                <w:lang w:val="en-GB"/>
              </w:rPr>
              <w:t xml:space="preserve"> </w:t>
            </w:r>
          </w:p>
          <w:p w:rsidR="00123E70" w:rsidRPr="0028752D" w:rsidRDefault="00123E70">
            <w:pPr>
              <w:jc w:val="center"/>
              <w:rPr>
                <w:sz w:val="22"/>
                <w:szCs w:val="22"/>
                <w:lang w:val="en-GB"/>
              </w:rPr>
            </w:pPr>
            <w:r w:rsidRPr="0028752D">
              <w:rPr>
                <w:sz w:val="22"/>
                <w:szCs w:val="22"/>
                <w:lang w:val="en-GB"/>
              </w:rPr>
              <w:t>(RM)</w:t>
            </w:r>
          </w:p>
        </w:tc>
      </w:tr>
      <w:tr w:rsidR="00123E70" w:rsidRPr="0028752D" w:rsidTr="008C4042">
        <w:trPr>
          <w:cantSplit/>
          <w:trHeight w:val="403"/>
        </w:trPr>
        <w:tc>
          <w:tcPr>
            <w:tcW w:w="6930" w:type="dxa"/>
            <w:gridSpan w:val="5"/>
            <w:tcBorders>
              <w:top w:val="single" w:sz="1" w:space="0" w:color="000000"/>
              <w:left w:val="double" w:sz="1" w:space="0" w:color="000000"/>
            </w:tcBorders>
            <w:vAlign w:val="center"/>
          </w:tcPr>
          <w:p w:rsidR="00123E70" w:rsidRPr="0028752D" w:rsidRDefault="00123E70" w:rsidP="00186B86">
            <w:pPr>
              <w:snapToGrid w:val="0"/>
              <w:jc w:val="center"/>
              <w:rPr>
                <w:sz w:val="22"/>
                <w:szCs w:val="22"/>
                <w:lang w:val="en-GB"/>
              </w:rPr>
            </w:pPr>
            <w:proofErr w:type="spellStart"/>
            <w:r w:rsidRPr="0028752D">
              <w:rPr>
                <w:sz w:val="22"/>
                <w:szCs w:val="22"/>
                <w:lang w:val="en-GB"/>
              </w:rPr>
              <w:t>Untuk</w:t>
            </w:r>
            <w:proofErr w:type="spellEnd"/>
            <w:r w:rsidRPr="0028752D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8752D">
              <w:rPr>
                <w:sz w:val="22"/>
                <w:szCs w:val="22"/>
                <w:lang w:val="en-GB"/>
              </w:rPr>
              <w:t>diisi</w:t>
            </w:r>
            <w:proofErr w:type="spellEnd"/>
            <w:r w:rsidRPr="0028752D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8752D">
              <w:rPr>
                <w:sz w:val="22"/>
                <w:szCs w:val="22"/>
                <w:lang w:val="en-GB"/>
              </w:rPr>
              <w:t>oleh</w:t>
            </w:r>
            <w:proofErr w:type="spellEnd"/>
            <w:r w:rsidRPr="0028752D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8752D">
              <w:rPr>
                <w:sz w:val="22"/>
                <w:szCs w:val="22"/>
                <w:lang w:val="en-GB"/>
              </w:rPr>
              <w:t>Jabatan</w:t>
            </w:r>
            <w:proofErr w:type="spellEnd"/>
            <w:r w:rsidRPr="0028752D">
              <w:rPr>
                <w:sz w:val="22"/>
                <w:szCs w:val="22"/>
                <w:lang w:val="en-GB"/>
              </w:rPr>
              <w:t>.</w:t>
            </w:r>
          </w:p>
        </w:tc>
        <w:tc>
          <w:tcPr>
            <w:tcW w:w="2667" w:type="dxa"/>
            <w:gridSpan w:val="2"/>
            <w:tcBorders>
              <w:top w:val="single" w:sz="1" w:space="0" w:color="000000"/>
              <w:left w:val="single" w:sz="1" w:space="0" w:color="000000"/>
              <w:right w:val="double" w:sz="1" w:space="0" w:color="000000"/>
            </w:tcBorders>
          </w:tcPr>
          <w:p w:rsidR="00123E70" w:rsidRPr="0028752D" w:rsidRDefault="00123E70" w:rsidP="00186B86">
            <w:pPr>
              <w:snapToGrid w:val="0"/>
              <w:jc w:val="center"/>
              <w:rPr>
                <w:sz w:val="22"/>
                <w:szCs w:val="22"/>
                <w:lang w:val="en-GB"/>
              </w:rPr>
            </w:pPr>
            <w:proofErr w:type="spellStart"/>
            <w:r w:rsidRPr="0028752D">
              <w:rPr>
                <w:sz w:val="22"/>
                <w:szCs w:val="22"/>
                <w:lang w:val="en-GB"/>
              </w:rPr>
              <w:t>Untuk</w:t>
            </w:r>
            <w:proofErr w:type="spellEnd"/>
            <w:r w:rsidRPr="0028752D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8752D">
              <w:rPr>
                <w:sz w:val="22"/>
                <w:szCs w:val="22"/>
                <w:lang w:val="en-GB"/>
              </w:rPr>
              <w:t>diisi</w:t>
            </w:r>
            <w:proofErr w:type="spellEnd"/>
            <w:r w:rsidRPr="0028752D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8752D">
              <w:rPr>
                <w:sz w:val="22"/>
                <w:szCs w:val="22"/>
                <w:lang w:val="en-GB"/>
              </w:rPr>
              <w:t>oleh</w:t>
            </w:r>
            <w:proofErr w:type="spellEnd"/>
            <w:r w:rsidRPr="0028752D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8752D">
              <w:rPr>
                <w:sz w:val="22"/>
                <w:szCs w:val="22"/>
                <w:lang w:val="en-GB"/>
              </w:rPr>
              <w:t>Penyebutharga</w:t>
            </w:r>
            <w:proofErr w:type="spellEnd"/>
          </w:p>
        </w:tc>
      </w:tr>
      <w:tr w:rsidR="00123E70" w:rsidRPr="0028752D" w:rsidTr="001D6E24">
        <w:trPr>
          <w:cantSplit/>
          <w:trHeight w:val="6901"/>
        </w:trPr>
        <w:tc>
          <w:tcPr>
            <w:tcW w:w="630" w:type="dxa"/>
            <w:tcBorders>
              <w:top w:val="single" w:sz="1" w:space="0" w:color="000000"/>
              <w:left w:val="double" w:sz="1" w:space="0" w:color="000000"/>
            </w:tcBorders>
          </w:tcPr>
          <w:p w:rsidR="001D6E24" w:rsidRPr="0028752D" w:rsidRDefault="001D6E24">
            <w:pPr>
              <w:snapToGrid w:val="0"/>
              <w:jc w:val="center"/>
              <w:rPr>
                <w:sz w:val="22"/>
                <w:szCs w:val="22"/>
                <w:lang w:val="en-GB"/>
              </w:rPr>
            </w:pPr>
          </w:p>
          <w:p w:rsidR="00123E70" w:rsidRPr="0028752D" w:rsidRDefault="00123E70">
            <w:pPr>
              <w:snapToGrid w:val="0"/>
              <w:jc w:val="center"/>
              <w:rPr>
                <w:sz w:val="22"/>
                <w:szCs w:val="22"/>
                <w:lang w:val="en-GB"/>
              </w:rPr>
            </w:pPr>
            <w:r w:rsidRPr="0028752D">
              <w:rPr>
                <w:sz w:val="22"/>
                <w:szCs w:val="22"/>
                <w:lang w:val="en-GB"/>
              </w:rPr>
              <w:t>1.</w:t>
            </w:r>
          </w:p>
          <w:p w:rsidR="00123E70" w:rsidRPr="0028752D" w:rsidRDefault="00123E70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123E70" w:rsidRPr="0028752D" w:rsidRDefault="00123E70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123E70" w:rsidRPr="0028752D" w:rsidRDefault="00123E70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123E70" w:rsidRPr="0028752D" w:rsidRDefault="00123E70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123E70" w:rsidRPr="0028752D" w:rsidRDefault="00123E70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123E70" w:rsidRPr="0028752D" w:rsidRDefault="00123E70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123E70" w:rsidRPr="0028752D" w:rsidRDefault="00123E70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123E70" w:rsidRPr="0028752D" w:rsidRDefault="00123E70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123E70" w:rsidRPr="0028752D" w:rsidRDefault="00123E70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123E70" w:rsidRPr="0028752D" w:rsidRDefault="00123E70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123E70" w:rsidRPr="0028752D" w:rsidRDefault="00123E70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123E70" w:rsidRPr="0028752D" w:rsidRDefault="00123E70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123E70" w:rsidRPr="0028752D" w:rsidRDefault="00123E70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123E70" w:rsidRPr="0028752D" w:rsidRDefault="00123E70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123E70" w:rsidRPr="0028752D" w:rsidRDefault="00123E70">
            <w:pPr>
              <w:jc w:val="center"/>
              <w:rPr>
                <w:sz w:val="22"/>
                <w:szCs w:val="22"/>
                <w:lang w:val="en-GB"/>
              </w:rPr>
            </w:pPr>
            <w:r w:rsidRPr="0028752D">
              <w:rPr>
                <w:sz w:val="22"/>
                <w:szCs w:val="22"/>
                <w:lang w:val="en-GB"/>
              </w:rPr>
              <w:t xml:space="preserve">  </w:t>
            </w:r>
          </w:p>
          <w:p w:rsidR="00123E70" w:rsidRPr="0028752D" w:rsidRDefault="00123E70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123E70" w:rsidRPr="0028752D" w:rsidRDefault="00123E70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4168" w:type="dxa"/>
            <w:gridSpan w:val="2"/>
            <w:tcBorders>
              <w:top w:val="single" w:sz="1" w:space="0" w:color="000000"/>
              <w:left w:val="single" w:sz="1" w:space="0" w:color="000000"/>
            </w:tcBorders>
          </w:tcPr>
          <w:p w:rsidR="001D6E24" w:rsidRDefault="001D6E24" w:rsidP="001D6E24">
            <w:pPr>
              <w:rPr>
                <w:sz w:val="22"/>
                <w:szCs w:val="22"/>
              </w:rPr>
            </w:pPr>
          </w:p>
          <w:p w:rsidR="00C64D3A" w:rsidRPr="00C64D3A" w:rsidRDefault="00C64D3A" w:rsidP="00C64D3A">
            <w:pPr>
              <w:rPr>
                <w:sz w:val="22"/>
                <w:szCs w:val="22"/>
                <w:lang w:val="ms-MY"/>
              </w:rPr>
            </w:pPr>
            <w:r w:rsidRPr="00C64D3A">
              <w:rPr>
                <w:sz w:val="22"/>
                <w:szCs w:val="22"/>
                <w:lang w:val="ms-MY"/>
              </w:rPr>
              <w:t>Perkhidmatan Menambahbaik dan Menyelenggara Portal S</w:t>
            </w:r>
            <w:r w:rsidR="00590199">
              <w:rPr>
                <w:sz w:val="22"/>
                <w:szCs w:val="22"/>
                <w:lang w:val="ms-MY"/>
              </w:rPr>
              <w:t>kills</w:t>
            </w:r>
            <w:r w:rsidRPr="00C64D3A">
              <w:rPr>
                <w:sz w:val="22"/>
                <w:szCs w:val="22"/>
                <w:lang w:val="ms-MY"/>
              </w:rPr>
              <w:t>M</w:t>
            </w:r>
            <w:r w:rsidR="00590199">
              <w:rPr>
                <w:sz w:val="22"/>
                <w:szCs w:val="22"/>
                <w:lang w:val="ms-MY"/>
              </w:rPr>
              <w:t>alaysia</w:t>
            </w:r>
            <w:r w:rsidRPr="00C64D3A">
              <w:rPr>
                <w:sz w:val="22"/>
                <w:szCs w:val="22"/>
                <w:lang w:val="ms-MY"/>
              </w:rPr>
              <w:t xml:space="preserve"> INVITE (SM INVITE), Jabatan Pembangunan Kemahiran (JPK)</w:t>
            </w:r>
          </w:p>
          <w:p w:rsidR="00C64D3A" w:rsidRPr="00C64D3A" w:rsidRDefault="00C64D3A" w:rsidP="001D6E24">
            <w:pPr>
              <w:rPr>
                <w:sz w:val="22"/>
                <w:szCs w:val="22"/>
              </w:rPr>
            </w:pPr>
          </w:p>
          <w:p w:rsidR="00C64D3A" w:rsidRPr="00C64D3A" w:rsidRDefault="00C64D3A" w:rsidP="00C64D3A">
            <w:pPr>
              <w:tabs>
                <w:tab w:val="left" w:pos="0"/>
                <w:tab w:val="left" w:pos="600"/>
                <w:tab w:val="left" w:pos="960"/>
                <w:tab w:val="left" w:pos="1080"/>
              </w:tabs>
              <w:snapToGrid w:val="0"/>
              <w:spacing w:line="276" w:lineRule="auto"/>
              <w:rPr>
                <w:b/>
                <w:sz w:val="22"/>
                <w:szCs w:val="22"/>
                <w:lang w:val="fi-FI"/>
              </w:rPr>
            </w:pPr>
            <w:r w:rsidRPr="00C64D3A">
              <w:rPr>
                <w:b/>
                <w:sz w:val="22"/>
                <w:szCs w:val="22"/>
                <w:lang w:val="fi-FI"/>
              </w:rPr>
              <w:t>Skop menambahbaik portal SM INVITE</w:t>
            </w:r>
          </w:p>
          <w:p w:rsidR="00C64D3A" w:rsidRPr="00C64D3A" w:rsidRDefault="00C64D3A" w:rsidP="00C64D3A">
            <w:pPr>
              <w:spacing w:line="276" w:lineRule="auto"/>
              <w:jc w:val="both"/>
              <w:rPr>
                <w:sz w:val="22"/>
                <w:szCs w:val="22"/>
              </w:rPr>
            </w:pPr>
          </w:p>
          <w:p w:rsidR="00C64D3A" w:rsidRPr="00C64D3A" w:rsidRDefault="00C64D3A" w:rsidP="00C64D3A">
            <w:pPr>
              <w:spacing w:line="276" w:lineRule="auto"/>
              <w:jc w:val="both"/>
              <w:rPr>
                <w:sz w:val="22"/>
                <w:szCs w:val="22"/>
              </w:rPr>
            </w:pPr>
            <w:proofErr w:type="spellStart"/>
            <w:r w:rsidRPr="00C64D3A">
              <w:rPr>
                <w:sz w:val="22"/>
                <w:szCs w:val="22"/>
              </w:rPr>
              <w:t>i</w:t>
            </w:r>
            <w:proofErr w:type="spellEnd"/>
            <w:r w:rsidRPr="00C64D3A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 xml:space="preserve">    </w:t>
            </w:r>
            <w:proofErr w:type="spellStart"/>
            <w:r w:rsidRPr="00C64D3A">
              <w:rPr>
                <w:sz w:val="22"/>
                <w:szCs w:val="22"/>
              </w:rPr>
              <w:t>Mengemaskini</w:t>
            </w:r>
            <w:proofErr w:type="spellEnd"/>
            <w:r w:rsidRPr="00C64D3A">
              <w:rPr>
                <w:sz w:val="22"/>
                <w:szCs w:val="22"/>
              </w:rPr>
              <w:t xml:space="preserve"> </w:t>
            </w:r>
            <w:proofErr w:type="spellStart"/>
            <w:r w:rsidRPr="00C64D3A">
              <w:rPr>
                <w:sz w:val="22"/>
                <w:szCs w:val="22"/>
              </w:rPr>
              <w:t>modul</w:t>
            </w:r>
            <w:proofErr w:type="spellEnd"/>
            <w:r w:rsidRPr="00C64D3A">
              <w:rPr>
                <w:sz w:val="22"/>
                <w:szCs w:val="22"/>
              </w:rPr>
              <w:t xml:space="preserve"> portal </w:t>
            </w:r>
          </w:p>
          <w:p w:rsidR="00C64D3A" w:rsidRPr="00C64D3A" w:rsidRDefault="00C64D3A" w:rsidP="00C64D3A">
            <w:pPr>
              <w:spacing w:line="276" w:lineRule="auto"/>
              <w:jc w:val="both"/>
              <w:rPr>
                <w:sz w:val="22"/>
                <w:szCs w:val="22"/>
              </w:rPr>
            </w:pPr>
          </w:p>
          <w:p w:rsidR="00C64D3A" w:rsidRPr="00C64D3A" w:rsidRDefault="00C64D3A" w:rsidP="00C64D3A">
            <w:pPr>
              <w:tabs>
                <w:tab w:val="left" w:pos="310"/>
                <w:tab w:val="left" w:pos="942"/>
                <w:tab w:val="left" w:pos="1350"/>
              </w:tabs>
              <w:spacing w:line="276" w:lineRule="auto"/>
              <w:ind w:left="498" w:hanging="498"/>
              <w:jc w:val="both"/>
              <w:rPr>
                <w:sz w:val="22"/>
                <w:szCs w:val="22"/>
              </w:rPr>
            </w:pPr>
            <w:r w:rsidRPr="00C64D3A">
              <w:rPr>
                <w:sz w:val="22"/>
                <w:szCs w:val="22"/>
              </w:rPr>
              <w:t xml:space="preserve">ii. </w:t>
            </w:r>
            <w:proofErr w:type="spellStart"/>
            <w:r w:rsidRPr="00C64D3A">
              <w:rPr>
                <w:sz w:val="22"/>
                <w:szCs w:val="22"/>
              </w:rPr>
              <w:t>Mengemaskini</w:t>
            </w:r>
            <w:proofErr w:type="spellEnd"/>
            <w:r w:rsidRPr="00C64D3A">
              <w:rPr>
                <w:sz w:val="22"/>
                <w:szCs w:val="22"/>
              </w:rPr>
              <w:t xml:space="preserve"> </w:t>
            </w:r>
            <w:proofErr w:type="spellStart"/>
            <w:r w:rsidRPr="00C64D3A">
              <w:rPr>
                <w:sz w:val="22"/>
                <w:szCs w:val="22"/>
              </w:rPr>
              <w:t>rekabentuk</w:t>
            </w:r>
            <w:proofErr w:type="spellEnd"/>
            <w:r w:rsidRPr="00C64D3A">
              <w:rPr>
                <w:sz w:val="22"/>
                <w:szCs w:val="22"/>
              </w:rPr>
              <w:t xml:space="preserve"> portal </w:t>
            </w:r>
            <w:proofErr w:type="spellStart"/>
            <w:r w:rsidRPr="00C64D3A">
              <w:rPr>
                <w:sz w:val="22"/>
                <w:szCs w:val="22"/>
              </w:rPr>
              <w:t>terbaru</w:t>
            </w:r>
            <w:proofErr w:type="spellEnd"/>
            <w:r w:rsidRPr="00C64D3A">
              <w:rPr>
                <w:sz w:val="22"/>
                <w:szCs w:val="22"/>
              </w:rPr>
              <w:t xml:space="preserve"> </w:t>
            </w:r>
          </w:p>
          <w:p w:rsidR="00C64D3A" w:rsidRPr="00C64D3A" w:rsidRDefault="00C64D3A" w:rsidP="00C64D3A">
            <w:pPr>
              <w:tabs>
                <w:tab w:val="left" w:pos="0"/>
                <w:tab w:val="left" w:pos="600"/>
                <w:tab w:val="left" w:pos="960"/>
                <w:tab w:val="left" w:pos="1080"/>
              </w:tabs>
              <w:snapToGrid w:val="0"/>
              <w:spacing w:line="276" w:lineRule="auto"/>
              <w:rPr>
                <w:b/>
                <w:sz w:val="22"/>
                <w:szCs w:val="22"/>
                <w:lang w:val="fi-FI"/>
              </w:rPr>
            </w:pPr>
          </w:p>
          <w:p w:rsidR="00C64D3A" w:rsidRPr="00C64D3A" w:rsidRDefault="00C64D3A" w:rsidP="00C64D3A">
            <w:pPr>
              <w:tabs>
                <w:tab w:val="left" w:pos="0"/>
                <w:tab w:val="left" w:pos="600"/>
                <w:tab w:val="left" w:pos="960"/>
                <w:tab w:val="left" w:pos="1080"/>
              </w:tabs>
              <w:snapToGrid w:val="0"/>
              <w:spacing w:line="276" w:lineRule="auto"/>
              <w:rPr>
                <w:b/>
                <w:sz w:val="22"/>
                <w:szCs w:val="22"/>
                <w:lang w:val="fi-FI"/>
              </w:rPr>
            </w:pPr>
          </w:p>
          <w:p w:rsidR="00C64D3A" w:rsidRPr="00C64D3A" w:rsidRDefault="00C64D3A" w:rsidP="00C64D3A">
            <w:pPr>
              <w:tabs>
                <w:tab w:val="left" w:pos="0"/>
                <w:tab w:val="left" w:pos="600"/>
                <w:tab w:val="left" w:pos="960"/>
                <w:tab w:val="left" w:pos="1080"/>
              </w:tabs>
              <w:snapToGrid w:val="0"/>
              <w:spacing w:line="276" w:lineRule="auto"/>
              <w:rPr>
                <w:b/>
                <w:sz w:val="22"/>
                <w:szCs w:val="22"/>
                <w:lang w:val="fi-FI"/>
              </w:rPr>
            </w:pPr>
            <w:r w:rsidRPr="00C64D3A">
              <w:rPr>
                <w:b/>
                <w:sz w:val="22"/>
                <w:szCs w:val="22"/>
                <w:lang w:val="fi-FI"/>
              </w:rPr>
              <w:t>Skop menyelenggara portal SM INVITE</w:t>
            </w:r>
          </w:p>
          <w:p w:rsidR="00C64D3A" w:rsidRPr="00C64D3A" w:rsidRDefault="00C64D3A" w:rsidP="00C64D3A">
            <w:pPr>
              <w:tabs>
                <w:tab w:val="left" w:pos="0"/>
                <w:tab w:val="left" w:pos="600"/>
                <w:tab w:val="left" w:pos="960"/>
                <w:tab w:val="left" w:pos="1080"/>
              </w:tabs>
              <w:snapToGrid w:val="0"/>
              <w:spacing w:line="276" w:lineRule="auto"/>
              <w:rPr>
                <w:sz w:val="22"/>
                <w:szCs w:val="22"/>
                <w:lang w:val="fi-FI"/>
              </w:rPr>
            </w:pPr>
          </w:p>
          <w:p w:rsidR="006E27EF" w:rsidRDefault="006E27EF" w:rsidP="006E27EF">
            <w:pPr>
              <w:pStyle w:val="ListParagraph"/>
              <w:numPr>
                <w:ilvl w:val="0"/>
                <w:numId w:val="31"/>
              </w:numPr>
              <w:tabs>
                <w:tab w:val="left" w:pos="367"/>
                <w:tab w:val="left" w:pos="1359"/>
              </w:tabs>
              <w:spacing w:line="276" w:lineRule="auto"/>
              <w:ind w:left="367" w:hanging="367"/>
              <w:rPr>
                <w:sz w:val="22"/>
                <w:szCs w:val="22"/>
                <w:lang w:val="fi-FI"/>
              </w:rPr>
            </w:pPr>
            <w:r>
              <w:rPr>
                <w:sz w:val="22"/>
                <w:szCs w:val="22"/>
                <w:lang w:val="fi-FI"/>
              </w:rPr>
              <w:t>Tempoh perkhidmatan p</w:t>
            </w:r>
            <w:r w:rsidRPr="006E27EF">
              <w:rPr>
                <w:sz w:val="22"/>
                <w:szCs w:val="22"/>
                <w:lang w:val="fi-FI"/>
              </w:rPr>
              <w:t xml:space="preserve">enyelenggaraan </w:t>
            </w:r>
            <w:r>
              <w:rPr>
                <w:sz w:val="22"/>
                <w:szCs w:val="22"/>
                <w:lang w:val="fi-FI"/>
              </w:rPr>
              <w:t xml:space="preserve">berakhir </w:t>
            </w:r>
            <w:r w:rsidRPr="006E27EF">
              <w:rPr>
                <w:sz w:val="22"/>
                <w:szCs w:val="22"/>
                <w:lang w:val="fi-FI"/>
              </w:rPr>
              <w:t>sehingga</w:t>
            </w:r>
            <w:r>
              <w:rPr>
                <w:sz w:val="22"/>
                <w:szCs w:val="22"/>
                <w:lang w:val="fi-FI"/>
              </w:rPr>
              <w:t xml:space="preserve"> 31 </w:t>
            </w:r>
            <w:r w:rsidRPr="006E27EF">
              <w:rPr>
                <w:sz w:val="22"/>
                <w:szCs w:val="22"/>
                <w:lang w:val="fi-FI"/>
              </w:rPr>
              <w:t>Disember 2016</w:t>
            </w:r>
          </w:p>
          <w:p w:rsidR="006E27EF" w:rsidRDefault="006E27EF" w:rsidP="006E27EF">
            <w:pPr>
              <w:pStyle w:val="ListParagraph"/>
              <w:tabs>
                <w:tab w:val="left" w:pos="367"/>
                <w:tab w:val="left" w:pos="1359"/>
              </w:tabs>
              <w:spacing w:line="276" w:lineRule="auto"/>
              <w:ind w:left="367"/>
              <w:jc w:val="both"/>
              <w:rPr>
                <w:sz w:val="22"/>
                <w:szCs w:val="22"/>
                <w:lang w:val="fi-FI"/>
              </w:rPr>
            </w:pPr>
          </w:p>
          <w:p w:rsidR="006E27EF" w:rsidRPr="006E27EF" w:rsidRDefault="006E27EF" w:rsidP="006E27EF">
            <w:pPr>
              <w:pStyle w:val="ListParagraph"/>
              <w:numPr>
                <w:ilvl w:val="0"/>
                <w:numId w:val="31"/>
              </w:numPr>
              <w:tabs>
                <w:tab w:val="left" w:pos="367"/>
                <w:tab w:val="left" w:pos="1350"/>
              </w:tabs>
              <w:spacing w:line="276" w:lineRule="auto"/>
              <w:ind w:left="367" w:hanging="367"/>
              <w:jc w:val="both"/>
              <w:rPr>
                <w:sz w:val="22"/>
                <w:szCs w:val="22"/>
                <w:lang w:val="fi-FI"/>
              </w:rPr>
            </w:pPr>
            <w:proofErr w:type="spellStart"/>
            <w:r w:rsidRPr="006E27EF">
              <w:rPr>
                <w:sz w:val="22"/>
                <w:szCs w:val="22"/>
              </w:rPr>
              <w:t>Keselamatan</w:t>
            </w:r>
            <w:proofErr w:type="spellEnd"/>
            <w:r w:rsidRPr="006E27EF">
              <w:rPr>
                <w:sz w:val="22"/>
                <w:szCs w:val="22"/>
              </w:rPr>
              <w:t xml:space="preserve"> portal (</w:t>
            </w:r>
            <w:r w:rsidRPr="006E27EF">
              <w:rPr>
                <w:i/>
                <w:sz w:val="22"/>
                <w:szCs w:val="22"/>
              </w:rPr>
              <w:t>web security</w:t>
            </w:r>
            <w:r w:rsidRPr="006E27EF">
              <w:rPr>
                <w:sz w:val="22"/>
                <w:szCs w:val="22"/>
              </w:rPr>
              <w:t xml:space="preserve">) </w:t>
            </w:r>
          </w:p>
          <w:p w:rsidR="006E27EF" w:rsidRPr="006E27EF" w:rsidRDefault="006E27EF" w:rsidP="006E27EF">
            <w:pPr>
              <w:pStyle w:val="ListParagraph"/>
              <w:rPr>
                <w:sz w:val="22"/>
                <w:szCs w:val="22"/>
                <w:lang w:val="fi-FI"/>
              </w:rPr>
            </w:pPr>
          </w:p>
          <w:p w:rsidR="006E27EF" w:rsidRPr="006E27EF" w:rsidRDefault="006E27EF" w:rsidP="006E27EF">
            <w:pPr>
              <w:pStyle w:val="ListParagraph"/>
              <w:numPr>
                <w:ilvl w:val="0"/>
                <w:numId w:val="31"/>
              </w:numPr>
              <w:tabs>
                <w:tab w:val="left" w:pos="367"/>
                <w:tab w:val="left" w:pos="1350"/>
              </w:tabs>
              <w:spacing w:line="276" w:lineRule="auto"/>
              <w:ind w:left="367" w:hanging="367"/>
              <w:jc w:val="both"/>
              <w:rPr>
                <w:sz w:val="22"/>
                <w:szCs w:val="22"/>
                <w:lang w:val="fi-FI"/>
              </w:rPr>
            </w:pPr>
            <w:r w:rsidRPr="006E27EF">
              <w:rPr>
                <w:sz w:val="22"/>
                <w:szCs w:val="22"/>
                <w:lang w:val="fi-FI"/>
              </w:rPr>
              <w:t>Memberi latihan kepada admin</w:t>
            </w:r>
          </w:p>
          <w:p w:rsidR="00C64D3A" w:rsidRPr="00C64D3A" w:rsidRDefault="00C64D3A" w:rsidP="006E27EF">
            <w:pPr>
              <w:tabs>
                <w:tab w:val="left" w:pos="0"/>
                <w:tab w:val="left" w:pos="600"/>
                <w:tab w:val="left" w:pos="960"/>
                <w:tab w:val="left" w:pos="1080"/>
              </w:tabs>
              <w:snapToGrid w:val="0"/>
              <w:spacing w:line="276" w:lineRule="auto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fi-FI"/>
              </w:rPr>
              <w:t xml:space="preserve"> </w:t>
            </w:r>
          </w:p>
        </w:tc>
        <w:tc>
          <w:tcPr>
            <w:tcW w:w="782" w:type="dxa"/>
            <w:tcBorders>
              <w:top w:val="single" w:sz="1" w:space="0" w:color="000000"/>
              <w:left w:val="single" w:sz="1" w:space="0" w:color="000000"/>
            </w:tcBorders>
          </w:tcPr>
          <w:p w:rsidR="001D6E24" w:rsidRPr="0028752D" w:rsidRDefault="001D6E24" w:rsidP="00186B86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123E70" w:rsidRPr="0028752D" w:rsidRDefault="00376A44" w:rsidP="001D6E24">
            <w:pPr>
              <w:jc w:val="center"/>
              <w:rPr>
                <w:sz w:val="22"/>
                <w:szCs w:val="22"/>
                <w:lang w:val="en-GB"/>
              </w:rPr>
            </w:pPr>
            <w:proofErr w:type="spellStart"/>
            <w:r w:rsidRPr="0028752D">
              <w:rPr>
                <w:sz w:val="22"/>
                <w:szCs w:val="22"/>
                <w:lang w:val="en-GB"/>
              </w:rPr>
              <w:t>P</w:t>
            </w:r>
            <w:r w:rsidR="00186B86" w:rsidRPr="0028752D">
              <w:rPr>
                <w:sz w:val="22"/>
                <w:szCs w:val="22"/>
                <w:lang w:val="en-GB"/>
              </w:rPr>
              <w:t>akej</w:t>
            </w:r>
            <w:proofErr w:type="spellEnd"/>
          </w:p>
          <w:p w:rsidR="00123E70" w:rsidRPr="0028752D" w:rsidRDefault="00123E70" w:rsidP="00186B86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123E70" w:rsidRPr="0028752D" w:rsidRDefault="00123E70" w:rsidP="00186B86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123E70" w:rsidRPr="0028752D" w:rsidRDefault="00123E70" w:rsidP="00186B8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single" w:sz="1" w:space="0" w:color="000000"/>
              <w:left w:val="single" w:sz="1" w:space="0" w:color="000000"/>
            </w:tcBorders>
          </w:tcPr>
          <w:p w:rsidR="001D6E24" w:rsidRPr="0028752D" w:rsidRDefault="001D6E24" w:rsidP="00186B86">
            <w:pPr>
              <w:snapToGrid w:val="0"/>
              <w:jc w:val="center"/>
              <w:rPr>
                <w:sz w:val="22"/>
                <w:szCs w:val="22"/>
                <w:lang w:val="en-GB"/>
              </w:rPr>
            </w:pPr>
          </w:p>
          <w:p w:rsidR="00123E70" w:rsidRPr="0028752D" w:rsidRDefault="00186B86" w:rsidP="001D6E24">
            <w:pPr>
              <w:snapToGrid w:val="0"/>
              <w:jc w:val="center"/>
              <w:rPr>
                <w:sz w:val="22"/>
                <w:szCs w:val="22"/>
                <w:lang w:val="en-GB"/>
              </w:rPr>
            </w:pPr>
            <w:r w:rsidRPr="0028752D">
              <w:rPr>
                <w:sz w:val="22"/>
                <w:szCs w:val="22"/>
                <w:lang w:val="en-GB"/>
              </w:rPr>
              <w:t>1</w:t>
            </w:r>
          </w:p>
        </w:tc>
        <w:tc>
          <w:tcPr>
            <w:tcW w:w="1260" w:type="dxa"/>
            <w:tcBorders>
              <w:top w:val="single" w:sz="1" w:space="0" w:color="000000"/>
              <w:left w:val="single" w:sz="1" w:space="0" w:color="000000"/>
            </w:tcBorders>
          </w:tcPr>
          <w:p w:rsidR="00123E70" w:rsidRPr="0028752D" w:rsidRDefault="00123E70" w:rsidP="00186B86">
            <w:pPr>
              <w:snapToGrid w:val="0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07" w:type="dxa"/>
            <w:tcBorders>
              <w:top w:val="single" w:sz="1" w:space="0" w:color="000000"/>
              <w:left w:val="single" w:sz="1" w:space="0" w:color="000000"/>
              <w:right w:val="double" w:sz="1" w:space="0" w:color="000000"/>
            </w:tcBorders>
          </w:tcPr>
          <w:p w:rsidR="00123E70" w:rsidRPr="0028752D" w:rsidRDefault="00123E70">
            <w:pPr>
              <w:snapToGrid w:val="0"/>
              <w:rPr>
                <w:sz w:val="22"/>
                <w:szCs w:val="22"/>
                <w:lang w:val="en-GB"/>
              </w:rPr>
            </w:pPr>
          </w:p>
        </w:tc>
      </w:tr>
      <w:tr w:rsidR="00123E70" w:rsidRPr="0028752D" w:rsidTr="008C4042">
        <w:trPr>
          <w:cantSplit/>
          <w:trHeight w:val="403"/>
        </w:trPr>
        <w:tc>
          <w:tcPr>
            <w:tcW w:w="8190" w:type="dxa"/>
            <w:gridSpan w:val="6"/>
            <w:tcBorders>
              <w:top w:val="single" w:sz="1" w:space="0" w:color="000000"/>
              <w:left w:val="double" w:sz="1" w:space="0" w:color="000000"/>
              <w:bottom w:val="double" w:sz="1" w:space="0" w:color="000000"/>
            </w:tcBorders>
            <w:vAlign w:val="center"/>
          </w:tcPr>
          <w:p w:rsidR="00123E70" w:rsidRPr="0028752D" w:rsidRDefault="00123E70" w:rsidP="00186B86">
            <w:pPr>
              <w:snapToGrid w:val="0"/>
              <w:jc w:val="center"/>
              <w:rPr>
                <w:sz w:val="22"/>
                <w:szCs w:val="22"/>
                <w:lang w:val="en-GB"/>
              </w:rPr>
            </w:pPr>
            <w:proofErr w:type="spellStart"/>
            <w:r w:rsidRPr="0028752D">
              <w:rPr>
                <w:sz w:val="22"/>
                <w:szCs w:val="22"/>
                <w:lang w:val="en-GB"/>
              </w:rPr>
              <w:t>Jumlah</w:t>
            </w:r>
            <w:proofErr w:type="spellEnd"/>
          </w:p>
        </w:tc>
        <w:tc>
          <w:tcPr>
            <w:tcW w:w="1407" w:type="dxa"/>
            <w:tcBorders>
              <w:top w:val="single" w:sz="1" w:space="0" w:color="000000"/>
              <w:left w:val="single" w:sz="1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:rsidR="00123E70" w:rsidRPr="0028752D" w:rsidRDefault="00123E70">
            <w:pPr>
              <w:snapToGrid w:val="0"/>
              <w:jc w:val="right"/>
              <w:rPr>
                <w:sz w:val="22"/>
                <w:szCs w:val="22"/>
                <w:lang w:val="en-GB"/>
              </w:rPr>
            </w:pPr>
          </w:p>
        </w:tc>
      </w:tr>
    </w:tbl>
    <w:p w:rsidR="00123E70" w:rsidRPr="0028752D" w:rsidRDefault="00123E70">
      <w:pPr>
        <w:rPr>
          <w:sz w:val="22"/>
          <w:szCs w:val="22"/>
          <w:lang w:val="en-GB"/>
        </w:rPr>
      </w:pPr>
      <w:r w:rsidRPr="0028752D">
        <w:rPr>
          <w:sz w:val="22"/>
          <w:szCs w:val="22"/>
          <w:lang w:val="en-GB"/>
        </w:rPr>
        <w:t xml:space="preserve"> </w:t>
      </w:r>
      <w:r w:rsidRPr="0028752D">
        <w:rPr>
          <w:sz w:val="22"/>
          <w:szCs w:val="22"/>
          <w:lang w:val="en-GB"/>
        </w:rPr>
        <w:tab/>
      </w:r>
    </w:p>
    <w:p w:rsidR="00123E70" w:rsidRPr="0028752D" w:rsidRDefault="00123E70">
      <w:pPr>
        <w:ind w:firstLine="720"/>
        <w:rPr>
          <w:sz w:val="22"/>
          <w:szCs w:val="22"/>
          <w:lang w:val="en-GB"/>
        </w:rPr>
      </w:pPr>
      <w:proofErr w:type="spellStart"/>
      <w:r w:rsidRPr="0028752D">
        <w:rPr>
          <w:sz w:val="22"/>
          <w:szCs w:val="22"/>
          <w:lang w:val="en-GB"/>
        </w:rPr>
        <w:t>i</w:t>
      </w:r>
      <w:proofErr w:type="spellEnd"/>
      <w:r w:rsidRPr="0028752D">
        <w:rPr>
          <w:sz w:val="22"/>
          <w:szCs w:val="22"/>
          <w:lang w:val="en-GB"/>
        </w:rPr>
        <w:t xml:space="preserve">)    </w:t>
      </w:r>
      <w:proofErr w:type="spellStart"/>
      <w:r w:rsidRPr="0028752D">
        <w:rPr>
          <w:sz w:val="22"/>
          <w:szCs w:val="22"/>
          <w:lang w:val="en-GB"/>
        </w:rPr>
        <w:t>Harga</w:t>
      </w:r>
      <w:proofErr w:type="spellEnd"/>
      <w:r w:rsidRPr="0028752D">
        <w:rPr>
          <w:sz w:val="22"/>
          <w:szCs w:val="22"/>
          <w:lang w:val="en-GB"/>
        </w:rPr>
        <w:t xml:space="preserve"> yang </w:t>
      </w:r>
      <w:proofErr w:type="spellStart"/>
      <w:r w:rsidRPr="0028752D">
        <w:rPr>
          <w:sz w:val="22"/>
          <w:szCs w:val="22"/>
          <w:lang w:val="en-GB"/>
        </w:rPr>
        <w:t>ditawarkan</w:t>
      </w:r>
      <w:proofErr w:type="spellEnd"/>
      <w:r w:rsidRPr="0028752D">
        <w:rPr>
          <w:sz w:val="22"/>
          <w:szCs w:val="22"/>
          <w:lang w:val="en-GB"/>
        </w:rPr>
        <w:t xml:space="preserve"> </w:t>
      </w:r>
      <w:proofErr w:type="spellStart"/>
      <w:r w:rsidRPr="0028752D">
        <w:rPr>
          <w:sz w:val="22"/>
          <w:szCs w:val="22"/>
          <w:lang w:val="en-GB"/>
        </w:rPr>
        <w:t>adalah</w:t>
      </w:r>
      <w:proofErr w:type="spellEnd"/>
      <w:r w:rsidRPr="0028752D">
        <w:rPr>
          <w:sz w:val="22"/>
          <w:szCs w:val="22"/>
          <w:lang w:val="en-GB"/>
        </w:rPr>
        <w:t xml:space="preserve"> </w:t>
      </w:r>
      <w:proofErr w:type="spellStart"/>
      <w:r w:rsidRPr="0028752D">
        <w:rPr>
          <w:sz w:val="22"/>
          <w:szCs w:val="22"/>
          <w:lang w:val="en-GB"/>
        </w:rPr>
        <w:t>harga</w:t>
      </w:r>
      <w:proofErr w:type="spellEnd"/>
      <w:r w:rsidRPr="0028752D">
        <w:rPr>
          <w:sz w:val="22"/>
          <w:szCs w:val="22"/>
          <w:lang w:val="en-GB"/>
        </w:rPr>
        <w:t xml:space="preserve"> </w:t>
      </w:r>
      <w:proofErr w:type="spellStart"/>
      <w:r w:rsidRPr="0028752D">
        <w:rPr>
          <w:sz w:val="22"/>
          <w:szCs w:val="22"/>
          <w:lang w:val="en-GB"/>
        </w:rPr>
        <w:t>bersih</w:t>
      </w:r>
      <w:proofErr w:type="spellEnd"/>
      <w:r w:rsidRPr="0028752D">
        <w:rPr>
          <w:sz w:val="22"/>
          <w:szCs w:val="22"/>
          <w:lang w:val="en-GB"/>
        </w:rPr>
        <w:t xml:space="preserve">; </w:t>
      </w:r>
      <w:proofErr w:type="spellStart"/>
      <w:r w:rsidRPr="0028752D">
        <w:rPr>
          <w:sz w:val="22"/>
          <w:szCs w:val="22"/>
          <w:lang w:val="en-GB"/>
        </w:rPr>
        <w:t>dan</w:t>
      </w:r>
      <w:proofErr w:type="spellEnd"/>
      <w:r w:rsidRPr="0028752D">
        <w:rPr>
          <w:sz w:val="22"/>
          <w:szCs w:val="22"/>
          <w:lang w:val="en-GB"/>
        </w:rPr>
        <w:tab/>
      </w:r>
      <w:r w:rsidRPr="0028752D">
        <w:rPr>
          <w:sz w:val="22"/>
          <w:szCs w:val="22"/>
          <w:lang w:val="en-GB"/>
        </w:rPr>
        <w:tab/>
      </w:r>
    </w:p>
    <w:p w:rsidR="00123E70" w:rsidRPr="0028752D" w:rsidRDefault="00123E70" w:rsidP="00CF03E2">
      <w:pPr>
        <w:rPr>
          <w:b/>
          <w:sz w:val="22"/>
          <w:szCs w:val="22"/>
          <w:lang w:val="fi-FI"/>
        </w:rPr>
      </w:pPr>
      <w:r w:rsidRPr="0028752D">
        <w:rPr>
          <w:sz w:val="22"/>
          <w:szCs w:val="22"/>
          <w:lang w:val="en-GB"/>
        </w:rPr>
        <w:tab/>
      </w:r>
      <w:r w:rsidRPr="0028752D">
        <w:rPr>
          <w:b/>
          <w:sz w:val="22"/>
          <w:szCs w:val="22"/>
          <w:lang w:val="fi-FI"/>
        </w:rPr>
        <w:t>ii)   Tarikh penyerahan/penyempurnaan ialah</w:t>
      </w:r>
      <w:r w:rsidR="00376A44" w:rsidRPr="0028752D">
        <w:rPr>
          <w:b/>
          <w:sz w:val="22"/>
          <w:szCs w:val="22"/>
          <w:lang w:val="fi-FI"/>
        </w:rPr>
        <w:t xml:space="preserve"> </w:t>
      </w:r>
      <w:r w:rsidR="008955B0" w:rsidRPr="0028752D">
        <w:rPr>
          <w:b/>
          <w:sz w:val="22"/>
          <w:szCs w:val="22"/>
          <w:lang w:val="fi-FI"/>
        </w:rPr>
        <w:t>9</w:t>
      </w:r>
      <w:r w:rsidR="00187A39" w:rsidRPr="0028752D">
        <w:rPr>
          <w:b/>
          <w:sz w:val="22"/>
          <w:szCs w:val="22"/>
          <w:lang w:val="fi-FI"/>
        </w:rPr>
        <w:t>0</w:t>
      </w:r>
      <w:r w:rsidR="007C51CF" w:rsidRPr="0028752D">
        <w:rPr>
          <w:b/>
          <w:sz w:val="22"/>
          <w:szCs w:val="22"/>
          <w:lang w:val="fi-FI"/>
        </w:rPr>
        <w:t xml:space="preserve"> </w:t>
      </w:r>
      <w:r w:rsidRPr="0028752D">
        <w:rPr>
          <w:b/>
          <w:sz w:val="22"/>
          <w:szCs w:val="22"/>
          <w:lang w:val="fi-FI"/>
        </w:rPr>
        <w:t>hari</w:t>
      </w:r>
      <w:r w:rsidR="00187A39" w:rsidRPr="0028752D">
        <w:rPr>
          <w:b/>
          <w:sz w:val="22"/>
          <w:szCs w:val="22"/>
          <w:lang w:val="fi-FI"/>
        </w:rPr>
        <w:t xml:space="preserve"> </w:t>
      </w:r>
    </w:p>
    <w:p w:rsidR="00CF03E2" w:rsidRPr="0028752D" w:rsidRDefault="00CF03E2" w:rsidP="00CF03E2">
      <w:pPr>
        <w:rPr>
          <w:sz w:val="22"/>
          <w:szCs w:val="22"/>
          <w:lang w:val="fi-FI"/>
        </w:rPr>
      </w:pPr>
    </w:p>
    <w:p w:rsidR="009C4E8A" w:rsidRPr="0028752D" w:rsidRDefault="00123E70">
      <w:pPr>
        <w:jc w:val="both"/>
        <w:rPr>
          <w:sz w:val="22"/>
          <w:szCs w:val="22"/>
          <w:lang w:val="en-GB"/>
        </w:rPr>
      </w:pPr>
      <w:proofErr w:type="spellStart"/>
      <w:r w:rsidRPr="0028752D">
        <w:rPr>
          <w:sz w:val="22"/>
          <w:szCs w:val="22"/>
          <w:lang w:val="en-GB"/>
        </w:rPr>
        <w:t>Saya</w:t>
      </w:r>
      <w:proofErr w:type="spellEnd"/>
      <w:r w:rsidRPr="0028752D">
        <w:rPr>
          <w:sz w:val="22"/>
          <w:szCs w:val="22"/>
          <w:lang w:val="en-GB"/>
        </w:rPr>
        <w:t xml:space="preserve">/Kami </w:t>
      </w:r>
      <w:proofErr w:type="spellStart"/>
      <w:r w:rsidRPr="0028752D">
        <w:rPr>
          <w:sz w:val="22"/>
          <w:szCs w:val="22"/>
          <w:lang w:val="en-GB"/>
        </w:rPr>
        <w:t>dengan</w:t>
      </w:r>
      <w:proofErr w:type="spellEnd"/>
      <w:r w:rsidRPr="0028752D">
        <w:rPr>
          <w:sz w:val="22"/>
          <w:szCs w:val="22"/>
          <w:lang w:val="en-GB"/>
        </w:rPr>
        <w:t xml:space="preserve"> </w:t>
      </w:r>
      <w:proofErr w:type="spellStart"/>
      <w:r w:rsidRPr="0028752D">
        <w:rPr>
          <w:sz w:val="22"/>
          <w:szCs w:val="22"/>
          <w:lang w:val="en-GB"/>
        </w:rPr>
        <w:t>ini</w:t>
      </w:r>
      <w:proofErr w:type="spellEnd"/>
      <w:r w:rsidRPr="0028752D">
        <w:rPr>
          <w:sz w:val="22"/>
          <w:szCs w:val="22"/>
          <w:lang w:val="en-GB"/>
        </w:rPr>
        <w:t xml:space="preserve"> </w:t>
      </w:r>
      <w:proofErr w:type="spellStart"/>
      <w:r w:rsidRPr="0028752D">
        <w:rPr>
          <w:sz w:val="22"/>
          <w:szCs w:val="22"/>
          <w:lang w:val="en-GB"/>
        </w:rPr>
        <w:t>menawar</w:t>
      </w:r>
      <w:proofErr w:type="spellEnd"/>
      <w:r w:rsidRPr="0028752D">
        <w:rPr>
          <w:sz w:val="22"/>
          <w:szCs w:val="22"/>
          <w:lang w:val="en-GB"/>
        </w:rPr>
        <w:t xml:space="preserve"> </w:t>
      </w:r>
      <w:proofErr w:type="spellStart"/>
      <w:r w:rsidRPr="0028752D">
        <w:rPr>
          <w:sz w:val="22"/>
          <w:szCs w:val="22"/>
          <w:lang w:val="en-GB"/>
        </w:rPr>
        <w:t>untuk</w:t>
      </w:r>
      <w:proofErr w:type="spellEnd"/>
      <w:r w:rsidRPr="0028752D">
        <w:rPr>
          <w:sz w:val="22"/>
          <w:szCs w:val="22"/>
          <w:lang w:val="en-GB"/>
        </w:rPr>
        <w:t xml:space="preserve"> </w:t>
      </w:r>
      <w:proofErr w:type="spellStart"/>
      <w:r w:rsidRPr="0028752D">
        <w:rPr>
          <w:sz w:val="22"/>
          <w:szCs w:val="22"/>
          <w:lang w:val="en-GB"/>
        </w:rPr>
        <w:t>membekalkan</w:t>
      </w:r>
      <w:proofErr w:type="spellEnd"/>
      <w:r w:rsidRPr="0028752D">
        <w:rPr>
          <w:sz w:val="22"/>
          <w:szCs w:val="22"/>
          <w:lang w:val="en-GB"/>
        </w:rPr>
        <w:t xml:space="preserve"> </w:t>
      </w:r>
      <w:proofErr w:type="spellStart"/>
      <w:r w:rsidRPr="0028752D">
        <w:rPr>
          <w:sz w:val="22"/>
          <w:szCs w:val="22"/>
          <w:lang w:val="en-GB"/>
        </w:rPr>
        <w:t>barang</w:t>
      </w:r>
      <w:r w:rsidRPr="0028752D">
        <w:rPr>
          <w:sz w:val="22"/>
          <w:szCs w:val="22"/>
          <w:lang w:val="en-GB"/>
        </w:rPr>
        <w:noBreakHyphen/>
        <w:t>barang</w:t>
      </w:r>
      <w:proofErr w:type="spellEnd"/>
      <w:r w:rsidRPr="0028752D">
        <w:rPr>
          <w:sz w:val="22"/>
          <w:szCs w:val="22"/>
          <w:lang w:val="en-GB"/>
        </w:rPr>
        <w:t>/</w:t>
      </w:r>
      <w:proofErr w:type="spellStart"/>
      <w:r w:rsidRPr="0028752D">
        <w:rPr>
          <w:sz w:val="22"/>
          <w:szCs w:val="22"/>
          <w:lang w:val="en-GB"/>
        </w:rPr>
        <w:t>perkhidmatan</w:t>
      </w:r>
      <w:proofErr w:type="spellEnd"/>
      <w:r w:rsidRPr="0028752D">
        <w:rPr>
          <w:sz w:val="22"/>
          <w:szCs w:val="22"/>
          <w:lang w:val="en-GB"/>
        </w:rPr>
        <w:t xml:space="preserve"> di </w:t>
      </w:r>
      <w:proofErr w:type="spellStart"/>
      <w:r w:rsidRPr="0028752D">
        <w:rPr>
          <w:sz w:val="22"/>
          <w:szCs w:val="22"/>
          <w:lang w:val="en-GB"/>
        </w:rPr>
        <w:t>atas</w:t>
      </w:r>
      <w:proofErr w:type="spellEnd"/>
      <w:r w:rsidRPr="0028752D">
        <w:rPr>
          <w:sz w:val="22"/>
          <w:szCs w:val="22"/>
          <w:lang w:val="en-GB"/>
        </w:rPr>
        <w:t xml:space="preserve"> </w:t>
      </w:r>
      <w:proofErr w:type="spellStart"/>
      <w:r w:rsidRPr="0028752D">
        <w:rPr>
          <w:sz w:val="22"/>
          <w:szCs w:val="22"/>
          <w:lang w:val="en-GB"/>
        </w:rPr>
        <w:t>dengan</w:t>
      </w:r>
      <w:proofErr w:type="spellEnd"/>
      <w:r w:rsidRPr="0028752D">
        <w:rPr>
          <w:sz w:val="22"/>
          <w:szCs w:val="22"/>
          <w:lang w:val="en-GB"/>
        </w:rPr>
        <w:t xml:space="preserve"> </w:t>
      </w:r>
      <w:proofErr w:type="spellStart"/>
      <w:r w:rsidRPr="0028752D">
        <w:rPr>
          <w:sz w:val="22"/>
          <w:szCs w:val="22"/>
          <w:lang w:val="en-GB"/>
        </w:rPr>
        <w:t>harga</w:t>
      </w:r>
      <w:proofErr w:type="spellEnd"/>
      <w:r w:rsidRPr="0028752D">
        <w:rPr>
          <w:sz w:val="22"/>
          <w:szCs w:val="22"/>
          <w:lang w:val="en-GB"/>
        </w:rPr>
        <w:t xml:space="preserve"> </w:t>
      </w:r>
      <w:proofErr w:type="spellStart"/>
      <w:r w:rsidRPr="0028752D">
        <w:rPr>
          <w:sz w:val="22"/>
          <w:szCs w:val="22"/>
          <w:lang w:val="en-GB"/>
        </w:rPr>
        <w:t>dan</w:t>
      </w:r>
      <w:proofErr w:type="spellEnd"/>
      <w:r w:rsidRPr="0028752D">
        <w:rPr>
          <w:sz w:val="22"/>
          <w:szCs w:val="22"/>
          <w:lang w:val="en-GB"/>
        </w:rPr>
        <w:t xml:space="preserve"> </w:t>
      </w:r>
      <w:proofErr w:type="spellStart"/>
      <w:r w:rsidRPr="0028752D">
        <w:rPr>
          <w:sz w:val="22"/>
          <w:szCs w:val="22"/>
          <w:lang w:val="en-GB"/>
        </w:rPr>
        <w:t>syarat</w:t>
      </w:r>
      <w:r w:rsidRPr="0028752D">
        <w:rPr>
          <w:sz w:val="22"/>
          <w:szCs w:val="22"/>
          <w:lang w:val="en-GB"/>
        </w:rPr>
        <w:noBreakHyphen/>
        <w:t>syarat</w:t>
      </w:r>
      <w:proofErr w:type="spellEnd"/>
      <w:r w:rsidRPr="0028752D">
        <w:rPr>
          <w:sz w:val="22"/>
          <w:szCs w:val="22"/>
          <w:lang w:val="en-GB"/>
        </w:rPr>
        <w:t xml:space="preserve"> yang </w:t>
      </w:r>
      <w:proofErr w:type="spellStart"/>
      <w:r w:rsidRPr="0028752D">
        <w:rPr>
          <w:sz w:val="22"/>
          <w:szCs w:val="22"/>
          <w:lang w:val="en-GB"/>
        </w:rPr>
        <w:t>ditunjukkan</w:t>
      </w:r>
      <w:proofErr w:type="spellEnd"/>
      <w:r w:rsidRPr="0028752D">
        <w:rPr>
          <w:sz w:val="22"/>
          <w:szCs w:val="22"/>
          <w:lang w:val="en-GB"/>
        </w:rPr>
        <w:t xml:space="preserve"> di </w:t>
      </w:r>
      <w:proofErr w:type="spellStart"/>
      <w:r w:rsidRPr="0028752D">
        <w:rPr>
          <w:sz w:val="22"/>
          <w:szCs w:val="22"/>
          <w:lang w:val="en-GB"/>
        </w:rPr>
        <w:t>atas</w:t>
      </w:r>
      <w:proofErr w:type="spellEnd"/>
      <w:r w:rsidRPr="0028752D">
        <w:rPr>
          <w:sz w:val="22"/>
          <w:szCs w:val="22"/>
          <w:lang w:val="en-GB"/>
        </w:rPr>
        <w:t xml:space="preserve"> </w:t>
      </w:r>
      <w:proofErr w:type="spellStart"/>
      <w:r w:rsidRPr="0028752D">
        <w:rPr>
          <w:sz w:val="22"/>
          <w:szCs w:val="22"/>
          <w:lang w:val="en-GB"/>
        </w:rPr>
        <w:t>dengan</w:t>
      </w:r>
      <w:proofErr w:type="spellEnd"/>
      <w:r w:rsidRPr="0028752D">
        <w:rPr>
          <w:sz w:val="22"/>
          <w:szCs w:val="22"/>
          <w:lang w:val="en-GB"/>
        </w:rPr>
        <w:t xml:space="preserve"> </w:t>
      </w:r>
      <w:proofErr w:type="spellStart"/>
      <w:r w:rsidRPr="0028752D">
        <w:rPr>
          <w:sz w:val="22"/>
          <w:szCs w:val="22"/>
          <w:lang w:val="en-GB"/>
        </w:rPr>
        <w:t>tertakluk</w:t>
      </w:r>
      <w:proofErr w:type="spellEnd"/>
      <w:r w:rsidRPr="0028752D">
        <w:rPr>
          <w:sz w:val="22"/>
          <w:szCs w:val="22"/>
          <w:lang w:val="en-GB"/>
        </w:rPr>
        <w:t xml:space="preserve"> </w:t>
      </w:r>
      <w:proofErr w:type="spellStart"/>
      <w:r w:rsidRPr="0028752D">
        <w:rPr>
          <w:sz w:val="22"/>
          <w:szCs w:val="22"/>
          <w:lang w:val="en-GB"/>
        </w:rPr>
        <w:t>kepada</w:t>
      </w:r>
      <w:proofErr w:type="spellEnd"/>
      <w:r w:rsidRPr="0028752D">
        <w:rPr>
          <w:sz w:val="22"/>
          <w:szCs w:val="22"/>
          <w:lang w:val="en-GB"/>
        </w:rPr>
        <w:t xml:space="preserve"> </w:t>
      </w:r>
      <w:proofErr w:type="spellStart"/>
      <w:r w:rsidRPr="0028752D">
        <w:rPr>
          <w:sz w:val="22"/>
          <w:szCs w:val="22"/>
          <w:lang w:val="en-GB"/>
        </w:rPr>
        <w:t>syarat</w:t>
      </w:r>
      <w:r w:rsidRPr="0028752D">
        <w:rPr>
          <w:sz w:val="22"/>
          <w:szCs w:val="22"/>
          <w:lang w:val="en-GB"/>
        </w:rPr>
        <w:noBreakHyphen/>
        <w:t>syarat</w:t>
      </w:r>
      <w:proofErr w:type="spellEnd"/>
      <w:r w:rsidRPr="0028752D">
        <w:rPr>
          <w:sz w:val="22"/>
          <w:szCs w:val="22"/>
          <w:lang w:val="en-GB"/>
        </w:rPr>
        <w:t xml:space="preserve"> di </w:t>
      </w:r>
      <w:proofErr w:type="spellStart"/>
      <w:r w:rsidRPr="0028752D">
        <w:rPr>
          <w:sz w:val="22"/>
          <w:szCs w:val="22"/>
          <w:lang w:val="en-GB"/>
        </w:rPr>
        <w:t>atas</w:t>
      </w:r>
      <w:proofErr w:type="spellEnd"/>
      <w:r w:rsidRPr="0028752D">
        <w:rPr>
          <w:sz w:val="22"/>
          <w:szCs w:val="22"/>
          <w:lang w:val="en-GB"/>
        </w:rPr>
        <w:t xml:space="preserve"> </w:t>
      </w:r>
      <w:proofErr w:type="spellStart"/>
      <w:r w:rsidRPr="0028752D">
        <w:rPr>
          <w:sz w:val="22"/>
          <w:szCs w:val="22"/>
          <w:lang w:val="en-GB"/>
        </w:rPr>
        <w:t>dan</w:t>
      </w:r>
      <w:proofErr w:type="spellEnd"/>
      <w:r w:rsidRPr="0028752D">
        <w:rPr>
          <w:sz w:val="22"/>
          <w:szCs w:val="22"/>
          <w:lang w:val="en-GB"/>
        </w:rPr>
        <w:t xml:space="preserve"> di </w:t>
      </w:r>
      <w:proofErr w:type="spellStart"/>
      <w:r w:rsidRPr="0028752D">
        <w:rPr>
          <w:sz w:val="22"/>
          <w:szCs w:val="22"/>
          <w:lang w:val="en-GB"/>
        </w:rPr>
        <w:t>belakang</w:t>
      </w:r>
      <w:proofErr w:type="spellEnd"/>
      <w:r w:rsidRPr="0028752D">
        <w:rPr>
          <w:sz w:val="22"/>
          <w:szCs w:val="22"/>
          <w:lang w:val="en-GB"/>
        </w:rPr>
        <w:t xml:space="preserve"> </w:t>
      </w:r>
      <w:proofErr w:type="spellStart"/>
      <w:r w:rsidRPr="0028752D">
        <w:rPr>
          <w:sz w:val="22"/>
          <w:szCs w:val="22"/>
          <w:lang w:val="en-GB"/>
        </w:rPr>
        <w:t>ini</w:t>
      </w:r>
      <w:proofErr w:type="spellEnd"/>
      <w:r w:rsidRPr="0028752D">
        <w:rPr>
          <w:sz w:val="22"/>
          <w:szCs w:val="22"/>
          <w:lang w:val="en-GB"/>
        </w:rPr>
        <w:t>.</w:t>
      </w:r>
    </w:p>
    <w:p w:rsidR="009C4E8A" w:rsidRPr="0028752D" w:rsidRDefault="009C4E8A">
      <w:pPr>
        <w:jc w:val="both"/>
        <w:rPr>
          <w:sz w:val="22"/>
          <w:szCs w:val="22"/>
          <w:lang w:val="en-GB"/>
        </w:rPr>
      </w:pPr>
    </w:p>
    <w:p w:rsidR="009C4E8A" w:rsidRPr="0028752D" w:rsidRDefault="009C4E8A">
      <w:pPr>
        <w:jc w:val="both"/>
        <w:rPr>
          <w:sz w:val="22"/>
          <w:szCs w:val="22"/>
          <w:lang w:val="en-GB"/>
        </w:rPr>
      </w:pPr>
    </w:p>
    <w:p w:rsidR="009C4E8A" w:rsidRPr="0028752D" w:rsidRDefault="009C4E8A">
      <w:pPr>
        <w:jc w:val="both"/>
        <w:rPr>
          <w:sz w:val="22"/>
          <w:szCs w:val="22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60"/>
        <w:gridCol w:w="1709"/>
        <w:gridCol w:w="278"/>
        <w:gridCol w:w="3578"/>
      </w:tblGrid>
      <w:tr w:rsidR="009C4E8A" w:rsidRPr="0028752D" w:rsidTr="00123E70">
        <w:trPr>
          <w:trHeight w:val="654"/>
        </w:trPr>
        <w:tc>
          <w:tcPr>
            <w:tcW w:w="4198" w:type="dxa"/>
          </w:tcPr>
          <w:p w:rsidR="009C4E8A" w:rsidRPr="0028752D" w:rsidRDefault="009C4E8A" w:rsidP="00123E70">
            <w:pPr>
              <w:jc w:val="both"/>
              <w:rPr>
                <w:sz w:val="22"/>
                <w:szCs w:val="22"/>
                <w:lang w:val="en-GB"/>
              </w:rPr>
            </w:pPr>
            <w:proofErr w:type="spellStart"/>
            <w:r w:rsidRPr="0028752D">
              <w:rPr>
                <w:sz w:val="22"/>
                <w:szCs w:val="22"/>
                <w:lang w:val="en-GB"/>
              </w:rPr>
              <w:t>Tarikh</w:t>
            </w:r>
            <w:proofErr w:type="spellEnd"/>
            <w:r w:rsidRPr="0028752D">
              <w:rPr>
                <w:sz w:val="22"/>
                <w:szCs w:val="22"/>
                <w:lang w:val="en-GB"/>
              </w:rPr>
              <w:t>: ..................................</w:t>
            </w:r>
          </w:p>
        </w:tc>
        <w:tc>
          <w:tcPr>
            <w:tcW w:w="1524" w:type="dxa"/>
          </w:tcPr>
          <w:p w:rsidR="009C4E8A" w:rsidRPr="0028752D" w:rsidRDefault="009C4E8A" w:rsidP="00123E70">
            <w:pPr>
              <w:jc w:val="both"/>
              <w:rPr>
                <w:sz w:val="22"/>
                <w:szCs w:val="22"/>
                <w:lang w:val="en-GB"/>
              </w:rPr>
            </w:pPr>
            <w:proofErr w:type="spellStart"/>
            <w:r w:rsidRPr="0028752D">
              <w:rPr>
                <w:sz w:val="22"/>
                <w:szCs w:val="22"/>
                <w:lang w:val="en-GB"/>
              </w:rPr>
              <w:t>Tandatangan</w:t>
            </w:r>
            <w:proofErr w:type="spellEnd"/>
            <w:r w:rsidRPr="0028752D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8752D">
              <w:rPr>
                <w:sz w:val="22"/>
                <w:szCs w:val="22"/>
                <w:lang w:val="en-GB"/>
              </w:rPr>
              <w:t>Penyebutharga</w:t>
            </w:r>
            <w:proofErr w:type="spellEnd"/>
          </w:p>
        </w:tc>
        <w:tc>
          <w:tcPr>
            <w:tcW w:w="278" w:type="dxa"/>
          </w:tcPr>
          <w:p w:rsidR="009C4E8A" w:rsidRPr="0028752D" w:rsidRDefault="009C4E8A" w:rsidP="00123E70">
            <w:pPr>
              <w:jc w:val="both"/>
              <w:rPr>
                <w:sz w:val="22"/>
                <w:szCs w:val="22"/>
                <w:lang w:val="en-GB"/>
              </w:rPr>
            </w:pPr>
            <w:r w:rsidRPr="0028752D">
              <w:rPr>
                <w:sz w:val="22"/>
                <w:szCs w:val="22"/>
                <w:lang w:val="en-GB"/>
              </w:rPr>
              <w:t>:</w:t>
            </w:r>
          </w:p>
        </w:tc>
        <w:tc>
          <w:tcPr>
            <w:tcW w:w="3241" w:type="dxa"/>
          </w:tcPr>
          <w:p w:rsidR="009C4E8A" w:rsidRPr="0028752D" w:rsidRDefault="009C4E8A" w:rsidP="00123E70">
            <w:pPr>
              <w:jc w:val="both"/>
              <w:rPr>
                <w:sz w:val="22"/>
                <w:szCs w:val="22"/>
                <w:lang w:val="en-GB"/>
              </w:rPr>
            </w:pPr>
            <w:r w:rsidRPr="0028752D">
              <w:rPr>
                <w:sz w:val="22"/>
                <w:szCs w:val="22"/>
                <w:lang w:val="en-GB"/>
              </w:rPr>
              <w:t>......................................................</w:t>
            </w:r>
          </w:p>
        </w:tc>
      </w:tr>
      <w:tr w:rsidR="009C4E8A" w:rsidRPr="0028752D" w:rsidTr="00123E70">
        <w:trPr>
          <w:trHeight w:val="435"/>
        </w:trPr>
        <w:tc>
          <w:tcPr>
            <w:tcW w:w="4198" w:type="dxa"/>
          </w:tcPr>
          <w:p w:rsidR="009C4E8A" w:rsidRPr="0028752D" w:rsidRDefault="009C4E8A" w:rsidP="00123E70">
            <w:pPr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1524" w:type="dxa"/>
          </w:tcPr>
          <w:p w:rsidR="009C4E8A" w:rsidRPr="0028752D" w:rsidRDefault="009C4E8A" w:rsidP="00123E70">
            <w:pPr>
              <w:jc w:val="both"/>
              <w:rPr>
                <w:sz w:val="22"/>
                <w:szCs w:val="22"/>
                <w:lang w:val="en-GB"/>
              </w:rPr>
            </w:pPr>
            <w:r w:rsidRPr="0028752D">
              <w:rPr>
                <w:sz w:val="22"/>
                <w:szCs w:val="22"/>
                <w:lang w:val="en-GB"/>
              </w:rPr>
              <w:t>Nama</w:t>
            </w:r>
          </w:p>
        </w:tc>
        <w:tc>
          <w:tcPr>
            <w:tcW w:w="278" w:type="dxa"/>
          </w:tcPr>
          <w:p w:rsidR="009C4E8A" w:rsidRPr="0028752D" w:rsidRDefault="009C4E8A" w:rsidP="00123E70">
            <w:pPr>
              <w:jc w:val="both"/>
              <w:rPr>
                <w:sz w:val="22"/>
                <w:szCs w:val="22"/>
                <w:lang w:val="en-GB"/>
              </w:rPr>
            </w:pPr>
            <w:r w:rsidRPr="0028752D">
              <w:rPr>
                <w:sz w:val="22"/>
                <w:szCs w:val="22"/>
                <w:lang w:val="en-GB"/>
              </w:rPr>
              <w:t>:</w:t>
            </w:r>
          </w:p>
        </w:tc>
        <w:tc>
          <w:tcPr>
            <w:tcW w:w="3241" w:type="dxa"/>
          </w:tcPr>
          <w:p w:rsidR="009C4E8A" w:rsidRPr="0028752D" w:rsidRDefault="009C4E8A" w:rsidP="00123E70">
            <w:pPr>
              <w:jc w:val="both"/>
              <w:rPr>
                <w:sz w:val="22"/>
                <w:szCs w:val="22"/>
                <w:lang w:val="en-GB"/>
              </w:rPr>
            </w:pPr>
            <w:r w:rsidRPr="0028752D">
              <w:rPr>
                <w:sz w:val="22"/>
                <w:szCs w:val="22"/>
                <w:lang w:val="en-GB"/>
              </w:rPr>
              <w:t>...................................................</w:t>
            </w:r>
          </w:p>
        </w:tc>
      </w:tr>
      <w:tr w:rsidR="009C4E8A" w:rsidRPr="0028752D" w:rsidTr="00123E70">
        <w:trPr>
          <w:trHeight w:val="401"/>
        </w:trPr>
        <w:tc>
          <w:tcPr>
            <w:tcW w:w="4198" w:type="dxa"/>
          </w:tcPr>
          <w:p w:rsidR="009C4E8A" w:rsidRPr="0028752D" w:rsidRDefault="009C4E8A" w:rsidP="00123E70">
            <w:pPr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1524" w:type="dxa"/>
          </w:tcPr>
          <w:p w:rsidR="009C4E8A" w:rsidRPr="0028752D" w:rsidRDefault="009C4E8A" w:rsidP="00123E70">
            <w:pPr>
              <w:jc w:val="both"/>
              <w:rPr>
                <w:sz w:val="22"/>
                <w:szCs w:val="22"/>
                <w:lang w:val="en-GB"/>
              </w:rPr>
            </w:pPr>
            <w:r w:rsidRPr="0028752D">
              <w:rPr>
                <w:sz w:val="22"/>
                <w:szCs w:val="22"/>
                <w:lang w:val="en-GB"/>
              </w:rPr>
              <w:t>No. K/P</w:t>
            </w:r>
          </w:p>
        </w:tc>
        <w:tc>
          <w:tcPr>
            <w:tcW w:w="278" w:type="dxa"/>
          </w:tcPr>
          <w:p w:rsidR="009C4E8A" w:rsidRPr="0028752D" w:rsidRDefault="009C4E8A" w:rsidP="00123E70">
            <w:pPr>
              <w:jc w:val="both"/>
              <w:rPr>
                <w:sz w:val="22"/>
                <w:szCs w:val="22"/>
                <w:lang w:val="en-GB"/>
              </w:rPr>
            </w:pPr>
            <w:r w:rsidRPr="0028752D">
              <w:rPr>
                <w:sz w:val="22"/>
                <w:szCs w:val="22"/>
                <w:lang w:val="en-GB"/>
              </w:rPr>
              <w:t>:</w:t>
            </w:r>
          </w:p>
        </w:tc>
        <w:tc>
          <w:tcPr>
            <w:tcW w:w="3241" w:type="dxa"/>
          </w:tcPr>
          <w:p w:rsidR="009C4E8A" w:rsidRPr="0028752D" w:rsidRDefault="009C4E8A" w:rsidP="00123E70">
            <w:pPr>
              <w:jc w:val="both"/>
              <w:rPr>
                <w:sz w:val="22"/>
                <w:szCs w:val="22"/>
                <w:lang w:val="en-GB"/>
              </w:rPr>
            </w:pPr>
            <w:r w:rsidRPr="0028752D">
              <w:rPr>
                <w:sz w:val="22"/>
                <w:szCs w:val="22"/>
                <w:lang w:val="en-GB"/>
              </w:rPr>
              <w:t>...................................................</w:t>
            </w:r>
          </w:p>
        </w:tc>
      </w:tr>
      <w:tr w:rsidR="009C4E8A" w:rsidRPr="0028752D" w:rsidTr="00123E70">
        <w:tc>
          <w:tcPr>
            <w:tcW w:w="4198" w:type="dxa"/>
          </w:tcPr>
          <w:p w:rsidR="009C4E8A" w:rsidRPr="0028752D" w:rsidRDefault="009C4E8A" w:rsidP="00123E70">
            <w:pPr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1524" w:type="dxa"/>
          </w:tcPr>
          <w:p w:rsidR="009C4E8A" w:rsidRPr="0028752D" w:rsidRDefault="009C4E8A" w:rsidP="00123E70">
            <w:pPr>
              <w:jc w:val="both"/>
              <w:rPr>
                <w:sz w:val="22"/>
                <w:szCs w:val="22"/>
                <w:lang w:val="en-GB"/>
              </w:rPr>
            </w:pPr>
            <w:proofErr w:type="spellStart"/>
            <w:r w:rsidRPr="0028752D">
              <w:rPr>
                <w:sz w:val="22"/>
                <w:szCs w:val="22"/>
                <w:lang w:val="en-GB"/>
              </w:rPr>
              <w:t>Alamat</w:t>
            </w:r>
            <w:proofErr w:type="spellEnd"/>
            <w:r w:rsidRPr="0028752D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78" w:type="dxa"/>
          </w:tcPr>
          <w:p w:rsidR="009C4E8A" w:rsidRPr="0028752D" w:rsidRDefault="009C4E8A" w:rsidP="00123E70">
            <w:pPr>
              <w:jc w:val="both"/>
              <w:rPr>
                <w:sz w:val="22"/>
                <w:szCs w:val="22"/>
                <w:lang w:val="en-GB"/>
              </w:rPr>
            </w:pPr>
            <w:r w:rsidRPr="0028752D">
              <w:rPr>
                <w:sz w:val="22"/>
                <w:szCs w:val="22"/>
                <w:lang w:val="en-GB"/>
              </w:rPr>
              <w:t>:</w:t>
            </w:r>
          </w:p>
        </w:tc>
        <w:tc>
          <w:tcPr>
            <w:tcW w:w="3241" w:type="dxa"/>
          </w:tcPr>
          <w:p w:rsidR="009C4E8A" w:rsidRPr="0028752D" w:rsidRDefault="009C4E8A" w:rsidP="00123E70">
            <w:pPr>
              <w:jc w:val="both"/>
              <w:rPr>
                <w:sz w:val="22"/>
                <w:szCs w:val="22"/>
                <w:lang w:val="en-GB"/>
              </w:rPr>
            </w:pPr>
            <w:r w:rsidRPr="0028752D">
              <w:rPr>
                <w:sz w:val="22"/>
                <w:szCs w:val="22"/>
                <w:lang w:val="en-GB"/>
              </w:rPr>
              <w:t>.......................................................</w:t>
            </w:r>
          </w:p>
          <w:p w:rsidR="009C4E8A" w:rsidRPr="0028752D" w:rsidRDefault="009C4E8A" w:rsidP="00123E70">
            <w:pPr>
              <w:jc w:val="both"/>
              <w:rPr>
                <w:sz w:val="22"/>
                <w:szCs w:val="22"/>
                <w:lang w:val="en-GB"/>
              </w:rPr>
            </w:pPr>
            <w:r w:rsidRPr="0028752D">
              <w:rPr>
                <w:sz w:val="22"/>
                <w:szCs w:val="22"/>
                <w:lang w:val="en-GB"/>
              </w:rPr>
              <w:t>...................................................</w:t>
            </w:r>
          </w:p>
          <w:p w:rsidR="009C4E8A" w:rsidRPr="0028752D" w:rsidRDefault="009C4E8A" w:rsidP="00123E70">
            <w:pPr>
              <w:jc w:val="both"/>
              <w:rPr>
                <w:sz w:val="22"/>
                <w:szCs w:val="22"/>
                <w:lang w:val="en-GB"/>
              </w:rPr>
            </w:pPr>
            <w:r w:rsidRPr="0028752D">
              <w:rPr>
                <w:sz w:val="22"/>
                <w:szCs w:val="22"/>
                <w:lang w:val="en-GB"/>
              </w:rPr>
              <w:t>..................................................</w:t>
            </w:r>
          </w:p>
        </w:tc>
      </w:tr>
    </w:tbl>
    <w:p w:rsidR="00AB64AC" w:rsidRPr="0028752D" w:rsidRDefault="00AB64AC" w:rsidP="008C4042">
      <w:pPr>
        <w:tabs>
          <w:tab w:val="left" w:pos="2895"/>
        </w:tabs>
        <w:rPr>
          <w:sz w:val="22"/>
          <w:szCs w:val="22"/>
        </w:rPr>
      </w:pPr>
    </w:p>
    <w:sectPr w:rsidR="00AB64AC" w:rsidRPr="0028752D" w:rsidSect="00494F76">
      <w:footerReference w:type="even" r:id="rId10"/>
      <w:footerReference w:type="default" r:id="rId11"/>
      <w:footerReference w:type="first" r:id="rId12"/>
      <w:footnotePr>
        <w:pos w:val="beneathText"/>
      </w:footnotePr>
      <w:pgSz w:w="11905" w:h="16837"/>
      <w:pgMar w:top="144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0DAA" w:rsidRDefault="002B0DAA">
      <w:r>
        <w:separator/>
      </w:r>
    </w:p>
  </w:endnote>
  <w:endnote w:type="continuationSeparator" w:id="0">
    <w:p w:rsidR="002B0DAA" w:rsidRDefault="002B0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3E70" w:rsidRDefault="00C7711B">
    <w:pPr>
      <w:pStyle w:val="Footer"/>
      <w:ind w:right="360"/>
    </w:pPr>
    <w:r>
      <w:rPr>
        <w:noProof/>
        <w:lang w:val="en-US" w:eastAsia="en-US"/>
      </w:rPr>
      <mc:AlternateContent>
        <mc:Choice Requires="wps">
          <w:drawing>
            <wp:anchor distT="0" distB="0" distL="0" distR="0" simplePos="0" relativeHeight="251657216" behindDoc="0" locked="0" layoutInCell="1" allowOverlap="1">
              <wp:simplePos x="0" y="0"/>
              <wp:positionH relativeFrom="page">
                <wp:posOffset>6581140</wp:posOffset>
              </wp:positionH>
              <wp:positionV relativeFrom="paragraph">
                <wp:posOffset>635</wp:posOffset>
              </wp:positionV>
              <wp:extent cx="62230" cy="131445"/>
              <wp:effectExtent l="8890" t="635" r="5080" b="1270"/>
              <wp:wrapSquare wrapText="largest"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230" cy="13144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3E70" w:rsidRDefault="00AF12F2">
                          <w:pPr>
                            <w:pStyle w:val="Footer"/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 w:rsidR="00123E70"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 w:rsidR="0001454A">
                            <w:rPr>
                              <w:rStyle w:val="PageNumber"/>
                              <w:noProof/>
                            </w:rPr>
                            <w:t>2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8.2pt;margin-top:.05pt;width:4.9pt;height:10.35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" stroked="f">
              <v:fill opacity="0"/>
              <v:textbox inset="0,0,0,0">
                <w:txbxContent>
                  <w:p w:rsidR="00123E70" w:rsidRDefault="00AF12F2">
                    <w:pPr>
                      <w:pStyle w:val="Footer"/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 w:rsidR="00123E70"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 w:rsidR="0001454A">
                      <w:rPr>
                        <w:rStyle w:val="PageNumber"/>
                        <w:noProof/>
                      </w:rPr>
                      <w:t>2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3E70" w:rsidRDefault="00123E70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3E70" w:rsidRDefault="00C7711B">
    <w:pPr>
      <w:pStyle w:val="Footer"/>
      <w:ind w:right="360"/>
    </w:pPr>
    <w:r>
      <w:rPr>
        <w:noProof/>
        <w:lang w:val="en-US" w:eastAsia="en-US"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page">
                <wp:posOffset>6581140</wp:posOffset>
              </wp:positionH>
              <wp:positionV relativeFrom="paragraph">
                <wp:posOffset>635</wp:posOffset>
              </wp:positionV>
              <wp:extent cx="278130" cy="131445"/>
              <wp:effectExtent l="8890" t="635" r="8255" b="1270"/>
              <wp:wrapSquare wrapText="largest"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" cy="13144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3E70" w:rsidRDefault="00AF12F2">
                          <w:pPr>
                            <w:pStyle w:val="Footer"/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 w:rsidR="00123E70"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 w:rsidR="0001454A">
                            <w:rPr>
                              <w:rStyle w:val="PageNumber"/>
                              <w:noProof/>
                            </w:rPr>
                            <w:t>3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518.2pt;margin-top:.05pt;width:21.9pt;height:10.35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" stroked="f">
              <v:fill opacity="0"/>
              <v:textbox inset="0,0,0,0">
                <w:txbxContent>
                  <w:p w:rsidR="00123E70" w:rsidRDefault="00AF12F2">
                    <w:pPr>
                      <w:pStyle w:val="Footer"/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 w:rsidR="00123E70"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 w:rsidR="0001454A">
                      <w:rPr>
                        <w:rStyle w:val="PageNumber"/>
                        <w:noProof/>
                      </w:rPr>
                      <w:t>3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3E70" w:rsidRDefault="00123E70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0DAA" w:rsidRDefault="002B0DAA">
      <w:r>
        <w:separator/>
      </w:r>
    </w:p>
  </w:footnote>
  <w:footnote w:type="continuationSeparator" w:id="0">
    <w:p w:rsidR="002B0DAA" w:rsidRDefault="002B0D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lowerRoman"/>
      <w:lvlText w:val="%1."/>
      <w:lvlJc w:val="left"/>
      <w:pPr>
        <w:tabs>
          <w:tab w:val="num" w:pos="1440"/>
        </w:tabs>
        <w:ind w:left="1440" w:hanging="720"/>
      </w:pPr>
      <w:rPr>
        <w:caps w:val="0"/>
        <w:smallCaps w:val="0"/>
        <w:strike w:val="0"/>
        <w:dstrike w:val="0"/>
        <w:vanish w:val="0"/>
        <w:color w:val="00000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5"/>
      <w:numFmt w:val="lowerRoman"/>
      <w:lvlText w:val="%1)"/>
      <w:lvlJc w:val="left"/>
      <w:pPr>
        <w:tabs>
          <w:tab w:val="num" w:pos="1440"/>
        </w:tabs>
        <w:ind w:left="1440" w:hanging="720"/>
      </w:pPr>
    </w:lvl>
  </w:abstractNum>
  <w:abstractNum w:abstractNumId="2" w15:restartNumberingAfterBreak="0">
    <w:nsid w:val="00000003"/>
    <w:multiLevelType w:val="multilevel"/>
    <w:tmpl w:val="00000003"/>
    <w:name w:val="WW8Num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caps w:val="0"/>
        <w:smallCaps w:val="0"/>
        <w:strike w:val="0"/>
        <w:dstrike w:val="0"/>
        <w:vanish w:val="0"/>
        <w:color w:val="00000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4"/>
    <w:multiLevelType w:val="singleLevel"/>
    <w:tmpl w:val="00000004"/>
    <w:name w:val="WW8Num7"/>
    <w:lvl w:ilvl="0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</w:lvl>
  </w:abstractNum>
  <w:abstractNum w:abstractNumId="4" w15:restartNumberingAfterBreak="0">
    <w:nsid w:val="00000005"/>
    <w:multiLevelType w:val="multilevel"/>
    <w:tmpl w:val="00000005"/>
    <w:name w:val="WW8Num10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(%5)"/>
      <w:lvlJc w:val="left"/>
      <w:pPr>
        <w:tabs>
          <w:tab w:val="num" w:pos="3600"/>
        </w:tabs>
        <w:ind w:left="3600" w:hanging="720"/>
      </w:pPr>
    </w:lvl>
    <w:lvl w:ilvl="5">
      <w:start w:val="1"/>
      <w:numFmt w:val="lowerLetter"/>
      <w:lvlText w:val="(%6)"/>
      <w:lvlJc w:val="left"/>
      <w:pPr>
        <w:tabs>
          <w:tab w:val="num" w:pos="4320"/>
        </w:tabs>
        <w:ind w:left="4320" w:hanging="720"/>
      </w:p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5040" w:hanging="720"/>
      </w:pPr>
    </w:lvl>
    <w:lvl w:ilvl="7">
      <w:start w:val="1"/>
      <w:numFmt w:val="lowerLetter"/>
      <w:lvlText w:val="(%8)"/>
      <w:lvlJc w:val="left"/>
      <w:pPr>
        <w:tabs>
          <w:tab w:val="num" w:pos="5760"/>
        </w:tabs>
        <w:ind w:left="5760" w:hanging="720"/>
      </w:pPr>
    </w:lvl>
    <w:lvl w:ilvl="8">
      <w:start w:val="1"/>
      <w:numFmt w:val="lowerRoman"/>
      <w:lvlText w:val="(%9)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00000006"/>
    <w:multiLevelType w:val="multilevel"/>
    <w:tmpl w:val="00000006"/>
    <w:name w:val="WW8Num13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6"/>
      <w:numFmt w:val="decimal"/>
      <w:lvlText w:val="%1.%2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CFE0E6C"/>
    <w:multiLevelType w:val="hybridMultilevel"/>
    <w:tmpl w:val="D3D8BBBC"/>
    <w:lvl w:ilvl="0" w:tplc="00000004">
      <w:start w:val="1"/>
      <w:numFmt w:val="lowerRoman"/>
      <w:lvlText w:val="%1)"/>
      <w:lvlJc w:val="lef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C760A3"/>
    <w:multiLevelType w:val="hybridMultilevel"/>
    <w:tmpl w:val="BE369A04"/>
    <w:lvl w:ilvl="0" w:tplc="17F68494">
      <w:start w:val="1"/>
      <w:numFmt w:val="lowerLetter"/>
      <w:lvlText w:val="%1."/>
      <w:lvlJc w:val="left"/>
      <w:pPr>
        <w:ind w:left="720" w:hanging="360"/>
      </w:pPr>
      <w:rPr>
        <w:sz w:val="18"/>
        <w:szCs w:val="18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2630699"/>
    <w:multiLevelType w:val="hybridMultilevel"/>
    <w:tmpl w:val="53F8BD02"/>
    <w:lvl w:ilvl="0" w:tplc="6CC687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8F7855"/>
    <w:multiLevelType w:val="hybridMultilevel"/>
    <w:tmpl w:val="4FD2C186"/>
    <w:lvl w:ilvl="0" w:tplc="00000004">
      <w:start w:val="1"/>
      <w:numFmt w:val="lowerRoman"/>
      <w:lvlText w:val="%1)"/>
      <w:lvlJc w:val="lef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411ABD"/>
    <w:multiLevelType w:val="hybridMultilevel"/>
    <w:tmpl w:val="DBB077E2"/>
    <w:lvl w:ilvl="0" w:tplc="620A82EA">
      <w:start w:val="1"/>
      <w:numFmt w:val="lowerRoman"/>
      <w:lvlText w:val="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1E927E8B"/>
    <w:multiLevelType w:val="hybridMultilevel"/>
    <w:tmpl w:val="C13A3FA6"/>
    <w:lvl w:ilvl="0" w:tplc="00000004">
      <w:start w:val="1"/>
      <w:numFmt w:val="lowerRoman"/>
      <w:lvlText w:val="%1)"/>
      <w:lvlJc w:val="left"/>
      <w:pPr>
        <w:ind w:left="742" w:hanging="360"/>
      </w:pPr>
    </w:lvl>
    <w:lvl w:ilvl="1" w:tplc="44090019" w:tentative="1">
      <w:start w:val="1"/>
      <w:numFmt w:val="lowerLetter"/>
      <w:lvlText w:val="%2."/>
      <w:lvlJc w:val="left"/>
      <w:pPr>
        <w:ind w:left="1462" w:hanging="360"/>
      </w:pPr>
    </w:lvl>
    <w:lvl w:ilvl="2" w:tplc="4409001B" w:tentative="1">
      <w:start w:val="1"/>
      <w:numFmt w:val="lowerRoman"/>
      <w:lvlText w:val="%3."/>
      <w:lvlJc w:val="right"/>
      <w:pPr>
        <w:ind w:left="2182" w:hanging="180"/>
      </w:pPr>
    </w:lvl>
    <w:lvl w:ilvl="3" w:tplc="4409000F" w:tentative="1">
      <w:start w:val="1"/>
      <w:numFmt w:val="decimal"/>
      <w:lvlText w:val="%4."/>
      <w:lvlJc w:val="left"/>
      <w:pPr>
        <w:ind w:left="2902" w:hanging="360"/>
      </w:pPr>
    </w:lvl>
    <w:lvl w:ilvl="4" w:tplc="44090019" w:tentative="1">
      <w:start w:val="1"/>
      <w:numFmt w:val="lowerLetter"/>
      <w:lvlText w:val="%5."/>
      <w:lvlJc w:val="left"/>
      <w:pPr>
        <w:ind w:left="3622" w:hanging="360"/>
      </w:pPr>
    </w:lvl>
    <w:lvl w:ilvl="5" w:tplc="4409001B" w:tentative="1">
      <w:start w:val="1"/>
      <w:numFmt w:val="lowerRoman"/>
      <w:lvlText w:val="%6."/>
      <w:lvlJc w:val="right"/>
      <w:pPr>
        <w:ind w:left="4342" w:hanging="180"/>
      </w:pPr>
    </w:lvl>
    <w:lvl w:ilvl="6" w:tplc="4409000F" w:tentative="1">
      <w:start w:val="1"/>
      <w:numFmt w:val="decimal"/>
      <w:lvlText w:val="%7."/>
      <w:lvlJc w:val="left"/>
      <w:pPr>
        <w:ind w:left="5062" w:hanging="360"/>
      </w:pPr>
    </w:lvl>
    <w:lvl w:ilvl="7" w:tplc="44090019" w:tentative="1">
      <w:start w:val="1"/>
      <w:numFmt w:val="lowerLetter"/>
      <w:lvlText w:val="%8."/>
      <w:lvlJc w:val="left"/>
      <w:pPr>
        <w:ind w:left="5782" w:hanging="360"/>
      </w:pPr>
    </w:lvl>
    <w:lvl w:ilvl="8" w:tplc="4409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21" w15:restartNumberingAfterBreak="0">
    <w:nsid w:val="2C950F18"/>
    <w:multiLevelType w:val="hybridMultilevel"/>
    <w:tmpl w:val="A5BCC0B4"/>
    <w:lvl w:ilvl="0" w:tplc="1E248EE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556F10"/>
    <w:multiLevelType w:val="hybridMultilevel"/>
    <w:tmpl w:val="3B56C1A6"/>
    <w:lvl w:ilvl="0" w:tplc="043E001B">
      <w:start w:val="1"/>
      <w:numFmt w:val="lowerRoman"/>
      <w:lvlText w:val="%1."/>
      <w:lvlJc w:val="right"/>
      <w:pPr>
        <w:ind w:left="720" w:hanging="360"/>
      </w:pPr>
    </w:lvl>
    <w:lvl w:ilvl="1" w:tplc="043E0019">
      <w:start w:val="1"/>
      <w:numFmt w:val="lowerLetter"/>
      <w:lvlText w:val="%2."/>
      <w:lvlJc w:val="left"/>
      <w:pPr>
        <w:ind w:left="1440" w:hanging="360"/>
      </w:pPr>
    </w:lvl>
    <w:lvl w:ilvl="2" w:tplc="FA6A4BFA">
      <w:start w:val="1"/>
      <w:numFmt w:val="lowerRoman"/>
      <w:lvlText w:val="%3."/>
      <w:lvlJc w:val="left"/>
      <w:pPr>
        <w:ind w:left="2160" w:hanging="180"/>
      </w:pPr>
      <w:rPr>
        <w:rFonts w:hint="default"/>
      </w:rPr>
    </w:lvl>
    <w:lvl w:ilvl="3" w:tplc="043E000F">
      <w:start w:val="1"/>
      <w:numFmt w:val="decimal"/>
      <w:lvlText w:val="%4."/>
      <w:lvlJc w:val="left"/>
      <w:pPr>
        <w:ind w:left="2880" w:hanging="360"/>
      </w:pPr>
    </w:lvl>
    <w:lvl w:ilvl="4" w:tplc="043E0019">
      <w:start w:val="1"/>
      <w:numFmt w:val="lowerLetter"/>
      <w:lvlText w:val="%5."/>
      <w:lvlJc w:val="left"/>
      <w:pPr>
        <w:ind w:left="3600" w:hanging="360"/>
      </w:pPr>
    </w:lvl>
    <w:lvl w:ilvl="5" w:tplc="DD14EC38">
      <w:start w:val="1"/>
      <w:numFmt w:val="lowerRoman"/>
      <w:lvlText w:val="%6."/>
      <w:lvlJc w:val="left"/>
      <w:pPr>
        <w:ind w:left="4320" w:hanging="180"/>
      </w:pPr>
      <w:rPr>
        <w:rFonts w:hint="default"/>
      </w:r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4F65C8"/>
    <w:multiLevelType w:val="hybridMultilevel"/>
    <w:tmpl w:val="C8D41BDC"/>
    <w:lvl w:ilvl="0" w:tplc="44090019">
      <w:start w:val="1"/>
      <w:numFmt w:val="lowerLetter"/>
      <w:lvlText w:val="%1."/>
      <w:lvlJc w:val="lef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BC00EA"/>
    <w:multiLevelType w:val="hybridMultilevel"/>
    <w:tmpl w:val="11E24994"/>
    <w:lvl w:ilvl="0" w:tplc="A29E1578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800" w:hanging="360"/>
      </w:pPr>
    </w:lvl>
    <w:lvl w:ilvl="2" w:tplc="043E001B" w:tentative="1">
      <w:start w:val="1"/>
      <w:numFmt w:val="lowerRoman"/>
      <w:lvlText w:val="%3."/>
      <w:lvlJc w:val="right"/>
      <w:pPr>
        <w:ind w:left="2520" w:hanging="180"/>
      </w:pPr>
    </w:lvl>
    <w:lvl w:ilvl="3" w:tplc="043E000F" w:tentative="1">
      <w:start w:val="1"/>
      <w:numFmt w:val="decimal"/>
      <w:lvlText w:val="%4."/>
      <w:lvlJc w:val="left"/>
      <w:pPr>
        <w:ind w:left="3240" w:hanging="360"/>
      </w:pPr>
    </w:lvl>
    <w:lvl w:ilvl="4" w:tplc="043E0019" w:tentative="1">
      <w:start w:val="1"/>
      <w:numFmt w:val="lowerLetter"/>
      <w:lvlText w:val="%5."/>
      <w:lvlJc w:val="left"/>
      <w:pPr>
        <w:ind w:left="3960" w:hanging="360"/>
      </w:pPr>
    </w:lvl>
    <w:lvl w:ilvl="5" w:tplc="043E001B" w:tentative="1">
      <w:start w:val="1"/>
      <w:numFmt w:val="lowerRoman"/>
      <w:lvlText w:val="%6."/>
      <w:lvlJc w:val="right"/>
      <w:pPr>
        <w:ind w:left="4680" w:hanging="180"/>
      </w:pPr>
    </w:lvl>
    <w:lvl w:ilvl="6" w:tplc="043E000F" w:tentative="1">
      <w:start w:val="1"/>
      <w:numFmt w:val="decimal"/>
      <w:lvlText w:val="%7."/>
      <w:lvlJc w:val="left"/>
      <w:pPr>
        <w:ind w:left="5400" w:hanging="360"/>
      </w:pPr>
    </w:lvl>
    <w:lvl w:ilvl="7" w:tplc="043E0019" w:tentative="1">
      <w:start w:val="1"/>
      <w:numFmt w:val="lowerLetter"/>
      <w:lvlText w:val="%8."/>
      <w:lvlJc w:val="left"/>
      <w:pPr>
        <w:ind w:left="6120" w:hanging="360"/>
      </w:pPr>
    </w:lvl>
    <w:lvl w:ilvl="8" w:tplc="043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D3F09AF"/>
    <w:multiLevelType w:val="hybridMultilevel"/>
    <w:tmpl w:val="6BD0A846"/>
    <w:lvl w:ilvl="0" w:tplc="043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1" w:tplc="043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3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3E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3E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3E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3E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3E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3E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26" w15:restartNumberingAfterBreak="0">
    <w:nsid w:val="63B32601"/>
    <w:multiLevelType w:val="hybridMultilevel"/>
    <w:tmpl w:val="FF9804E8"/>
    <w:lvl w:ilvl="0" w:tplc="00000004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800" w:hanging="360"/>
      </w:pPr>
    </w:lvl>
    <w:lvl w:ilvl="2" w:tplc="043E001B" w:tentative="1">
      <w:start w:val="1"/>
      <w:numFmt w:val="lowerRoman"/>
      <w:lvlText w:val="%3."/>
      <w:lvlJc w:val="right"/>
      <w:pPr>
        <w:ind w:left="2520" w:hanging="180"/>
      </w:pPr>
    </w:lvl>
    <w:lvl w:ilvl="3" w:tplc="043E000F" w:tentative="1">
      <w:start w:val="1"/>
      <w:numFmt w:val="decimal"/>
      <w:lvlText w:val="%4."/>
      <w:lvlJc w:val="left"/>
      <w:pPr>
        <w:ind w:left="3240" w:hanging="360"/>
      </w:pPr>
    </w:lvl>
    <w:lvl w:ilvl="4" w:tplc="043E0019" w:tentative="1">
      <w:start w:val="1"/>
      <w:numFmt w:val="lowerLetter"/>
      <w:lvlText w:val="%5."/>
      <w:lvlJc w:val="left"/>
      <w:pPr>
        <w:ind w:left="3960" w:hanging="360"/>
      </w:pPr>
    </w:lvl>
    <w:lvl w:ilvl="5" w:tplc="043E001B" w:tentative="1">
      <w:start w:val="1"/>
      <w:numFmt w:val="lowerRoman"/>
      <w:lvlText w:val="%6."/>
      <w:lvlJc w:val="right"/>
      <w:pPr>
        <w:ind w:left="4680" w:hanging="180"/>
      </w:pPr>
    </w:lvl>
    <w:lvl w:ilvl="6" w:tplc="043E000F" w:tentative="1">
      <w:start w:val="1"/>
      <w:numFmt w:val="decimal"/>
      <w:lvlText w:val="%7."/>
      <w:lvlJc w:val="left"/>
      <w:pPr>
        <w:ind w:left="5400" w:hanging="360"/>
      </w:pPr>
    </w:lvl>
    <w:lvl w:ilvl="7" w:tplc="043E0019" w:tentative="1">
      <w:start w:val="1"/>
      <w:numFmt w:val="lowerLetter"/>
      <w:lvlText w:val="%8."/>
      <w:lvlJc w:val="left"/>
      <w:pPr>
        <w:ind w:left="6120" w:hanging="360"/>
      </w:pPr>
    </w:lvl>
    <w:lvl w:ilvl="8" w:tplc="043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5147AB8"/>
    <w:multiLevelType w:val="hybridMultilevel"/>
    <w:tmpl w:val="5CCA1306"/>
    <w:lvl w:ilvl="0" w:tplc="7328336A">
      <w:start w:val="1"/>
      <w:numFmt w:val="lowerRoman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9539B4"/>
    <w:multiLevelType w:val="hybridMultilevel"/>
    <w:tmpl w:val="EEB8A68C"/>
    <w:lvl w:ilvl="0" w:tplc="44090019">
      <w:start w:val="1"/>
      <w:numFmt w:val="lowerLetter"/>
      <w:lvlText w:val="%1."/>
      <w:lvlJc w:val="lef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2E1E6B"/>
    <w:multiLevelType w:val="hybridMultilevel"/>
    <w:tmpl w:val="38C2CFD2"/>
    <w:lvl w:ilvl="0" w:tplc="00000004">
      <w:start w:val="1"/>
      <w:numFmt w:val="lowerRoman"/>
      <w:lvlText w:val="%1)"/>
      <w:lvlJc w:val="lef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6B2156"/>
    <w:multiLevelType w:val="hybridMultilevel"/>
    <w:tmpl w:val="1DC45C1E"/>
    <w:lvl w:ilvl="0" w:tplc="00000004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25"/>
  </w:num>
  <w:num w:numId="17">
    <w:abstractNumId w:val="22"/>
  </w:num>
  <w:num w:numId="18">
    <w:abstractNumId w:val="26"/>
  </w:num>
  <w:num w:numId="19">
    <w:abstractNumId w:val="24"/>
  </w:num>
  <w:num w:numId="20">
    <w:abstractNumId w:val="20"/>
  </w:num>
  <w:num w:numId="21">
    <w:abstractNumId w:val="29"/>
  </w:num>
  <w:num w:numId="22">
    <w:abstractNumId w:val="30"/>
  </w:num>
  <w:num w:numId="23">
    <w:abstractNumId w:val="15"/>
  </w:num>
  <w:num w:numId="24">
    <w:abstractNumId w:val="18"/>
  </w:num>
  <w:num w:numId="25">
    <w:abstractNumId w:val="17"/>
  </w:num>
  <w:num w:numId="26">
    <w:abstractNumId w:val="19"/>
  </w:num>
  <w:num w:numId="27">
    <w:abstractNumId w:val="23"/>
  </w:num>
  <w:num w:numId="28">
    <w:abstractNumId w:val="16"/>
  </w:num>
  <w:num w:numId="29">
    <w:abstractNumId w:val="28"/>
  </w:num>
  <w:num w:numId="30">
    <w:abstractNumId w:val="27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38B"/>
    <w:rsid w:val="0001454A"/>
    <w:rsid w:val="00037FA9"/>
    <w:rsid w:val="00047D70"/>
    <w:rsid w:val="00073264"/>
    <w:rsid w:val="000910C1"/>
    <w:rsid w:val="000C28C8"/>
    <w:rsid w:val="000C2C2B"/>
    <w:rsid w:val="000D1BE2"/>
    <w:rsid w:val="000D29E8"/>
    <w:rsid w:val="000D5A9F"/>
    <w:rsid w:val="000F1F4C"/>
    <w:rsid w:val="000F20A4"/>
    <w:rsid w:val="000F308C"/>
    <w:rsid w:val="00104FAC"/>
    <w:rsid w:val="0011764F"/>
    <w:rsid w:val="00123E70"/>
    <w:rsid w:val="00156994"/>
    <w:rsid w:val="00157D07"/>
    <w:rsid w:val="001639AA"/>
    <w:rsid w:val="00181E32"/>
    <w:rsid w:val="00186B86"/>
    <w:rsid w:val="00187A39"/>
    <w:rsid w:val="00194CA9"/>
    <w:rsid w:val="001A6F52"/>
    <w:rsid w:val="001B02A1"/>
    <w:rsid w:val="001D6E24"/>
    <w:rsid w:val="001E626B"/>
    <w:rsid w:val="002341AD"/>
    <w:rsid w:val="002712E0"/>
    <w:rsid w:val="0028752D"/>
    <w:rsid w:val="00292818"/>
    <w:rsid w:val="002A2C86"/>
    <w:rsid w:val="002B0DAA"/>
    <w:rsid w:val="002C6833"/>
    <w:rsid w:val="002F5508"/>
    <w:rsid w:val="00315F06"/>
    <w:rsid w:val="00330C3F"/>
    <w:rsid w:val="003346B6"/>
    <w:rsid w:val="00347ADA"/>
    <w:rsid w:val="003542E4"/>
    <w:rsid w:val="00365FE0"/>
    <w:rsid w:val="00376A44"/>
    <w:rsid w:val="00387C26"/>
    <w:rsid w:val="003A2383"/>
    <w:rsid w:val="003B225D"/>
    <w:rsid w:val="003C43A6"/>
    <w:rsid w:val="003F2009"/>
    <w:rsid w:val="0043179A"/>
    <w:rsid w:val="00451AA7"/>
    <w:rsid w:val="00462322"/>
    <w:rsid w:val="00465723"/>
    <w:rsid w:val="0047382A"/>
    <w:rsid w:val="00494F76"/>
    <w:rsid w:val="004C3E2D"/>
    <w:rsid w:val="004E574F"/>
    <w:rsid w:val="004F0A19"/>
    <w:rsid w:val="0050049C"/>
    <w:rsid w:val="005146C1"/>
    <w:rsid w:val="00516A1F"/>
    <w:rsid w:val="00517588"/>
    <w:rsid w:val="00530509"/>
    <w:rsid w:val="00557F03"/>
    <w:rsid w:val="00590199"/>
    <w:rsid w:val="0059189D"/>
    <w:rsid w:val="005E14AA"/>
    <w:rsid w:val="006070F0"/>
    <w:rsid w:val="006258FB"/>
    <w:rsid w:val="006872A1"/>
    <w:rsid w:val="00695BC9"/>
    <w:rsid w:val="006A42F6"/>
    <w:rsid w:val="006A7980"/>
    <w:rsid w:val="006D4226"/>
    <w:rsid w:val="006E068C"/>
    <w:rsid w:val="006E27EF"/>
    <w:rsid w:val="00704E55"/>
    <w:rsid w:val="00706574"/>
    <w:rsid w:val="007417A5"/>
    <w:rsid w:val="00771AD1"/>
    <w:rsid w:val="00794A98"/>
    <w:rsid w:val="007A6E38"/>
    <w:rsid w:val="007C51CF"/>
    <w:rsid w:val="007F030F"/>
    <w:rsid w:val="007F3F90"/>
    <w:rsid w:val="007F5695"/>
    <w:rsid w:val="0080466D"/>
    <w:rsid w:val="00835059"/>
    <w:rsid w:val="00842AC8"/>
    <w:rsid w:val="00843B50"/>
    <w:rsid w:val="00862891"/>
    <w:rsid w:val="00866F78"/>
    <w:rsid w:val="00877DDC"/>
    <w:rsid w:val="008834D0"/>
    <w:rsid w:val="008955B0"/>
    <w:rsid w:val="008B08D0"/>
    <w:rsid w:val="008B59EA"/>
    <w:rsid w:val="008C4042"/>
    <w:rsid w:val="008F2A82"/>
    <w:rsid w:val="0090596C"/>
    <w:rsid w:val="00917F01"/>
    <w:rsid w:val="00941129"/>
    <w:rsid w:val="009421C1"/>
    <w:rsid w:val="0096362A"/>
    <w:rsid w:val="00974A58"/>
    <w:rsid w:val="009755CB"/>
    <w:rsid w:val="00983852"/>
    <w:rsid w:val="009846C0"/>
    <w:rsid w:val="009B0373"/>
    <w:rsid w:val="009B39AC"/>
    <w:rsid w:val="009C4E8A"/>
    <w:rsid w:val="009D089A"/>
    <w:rsid w:val="009F1C49"/>
    <w:rsid w:val="00A20DA3"/>
    <w:rsid w:val="00A47509"/>
    <w:rsid w:val="00A646BA"/>
    <w:rsid w:val="00A85970"/>
    <w:rsid w:val="00AB413A"/>
    <w:rsid w:val="00AB60D0"/>
    <w:rsid w:val="00AB64AC"/>
    <w:rsid w:val="00AC2A1C"/>
    <w:rsid w:val="00AC4D42"/>
    <w:rsid w:val="00AD4632"/>
    <w:rsid w:val="00AE3F03"/>
    <w:rsid w:val="00AF12F2"/>
    <w:rsid w:val="00B052C8"/>
    <w:rsid w:val="00B07132"/>
    <w:rsid w:val="00B13FA6"/>
    <w:rsid w:val="00B1504D"/>
    <w:rsid w:val="00B50190"/>
    <w:rsid w:val="00B52535"/>
    <w:rsid w:val="00B97648"/>
    <w:rsid w:val="00BA0064"/>
    <w:rsid w:val="00BB5B16"/>
    <w:rsid w:val="00BE23EE"/>
    <w:rsid w:val="00C039A0"/>
    <w:rsid w:val="00C30A2F"/>
    <w:rsid w:val="00C64D3A"/>
    <w:rsid w:val="00C70B73"/>
    <w:rsid w:val="00C7711B"/>
    <w:rsid w:val="00C90F1C"/>
    <w:rsid w:val="00C9114A"/>
    <w:rsid w:val="00C976EA"/>
    <w:rsid w:val="00CA3D0D"/>
    <w:rsid w:val="00CE2F36"/>
    <w:rsid w:val="00CF03E2"/>
    <w:rsid w:val="00D053ED"/>
    <w:rsid w:val="00D65296"/>
    <w:rsid w:val="00D71915"/>
    <w:rsid w:val="00D74CBE"/>
    <w:rsid w:val="00D75FFB"/>
    <w:rsid w:val="00D80BAE"/>
    <w:rsid w:val="00D8564E"/>
    <w:rsid w:val="00D910B5"/>
    <w:rsid w:val="00D94B89"/>
    <w:rsid w:val="00DA37E0"/>
    <w:rsid w:val="00DC1F0C"/>
    <w:rsid w:val="00DD0987"/>
    <w:rsid w:val="00E01434"/>
    <w:rsid w:val="00E265FC"/>
    <w:rsid w:val="00E77F67"/>
    <w:rsid w:val="00E9290B"/>
    <w:rsid w:val="00E9438B"/>
    <w:rsid w:val="00E97A64"/>
    <w:rsid w:val="00EE05DF"/>
    <w:rsid w:val="00EE4043"/>
    <w:rsid w:val="00EE55B4"/>
    <w:rsid w:val="00EF2073"/>
    <w:rsid w:val="00EF6BC6"/>
    <w:rsid w:val="00F20FD8"/>
    <w:rsid w:val="00F378C0"/>
    <w:rsid w:val="00F40122"/>
    <w:rsid w:val="00F40D0D"/>
    <w:rsid w:val="00F71D60"/>
    <w:rsid w:val="00F80D3A"/>
    <w:rsid w:val="00FB038B"/>
    <w:rsid w:val="00FB602D"/>
    <w:rsid w:val="00FB661F"/>
    <w:rsid w:val="00FD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9DF9BC"/>
  <w15:docId w15:val="{AF7C2050-DFA9-4412-9F4F-E2E616D7C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MY" w:eastAsia="en-MY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6B86"/>
    <w:pPr>
      <w:suppressAutoHyphens/>
      <w:textAlignment w:val="top"/>
    </w:pPr>
    <w:rPr>
      <w:rFonts w:ascii="Arial" w:hAnsi="Arial" w:cs="Arial"/>
      <w:bCs/>
      <w:sz w:val="18"/>
      <w:szCs w:val="18"/>
      <w:lang w:eastAsia="ar-SA"/>
    </w:rPr>
  </w:style>
  <w:style w:type="paragraph" w:styleId="Heading1">
    <w:name w:val="heading 1"/>
    <w:basedOn w:val="Normal"/>
    <w:next w:val="Normal"/>
    <w:qFormat/>
    <w:rsid w:val="00494F76"/>
    <w:pPr>
      <w:keepNext/>
      <w:tabs>
        <w:tab w:val="num" w:pos="0"/>
      </w:tabs>
      <w:jc w:val="center"/>
      <w:outlineLvl w:val="0"/>
    </w:pPr>
    <w:rPr>
      <w:b/>
      <w:sz w:val="22"/>
      <w:szCs w:val="24"/>
    </w:rPr>
  </w:style>
  <w:style w:type="paragraph" w:styleId="Heading2">
    <w:name w:val="heading 2"/>
    <w:basedOn w:val="Normal"/>
    <w:next w:val="Normal"/>
    <w:qFormat/>
    <w:rsid w:val="00494F76"/>
    <w:pPr>
      <w:keepNext/>
      <w:tabs>
        <w:tab w:val="num" w:pos="0"/>
      </w:tabs>
      <w:jc w:val="both"/>
      <w:outlineLvl w:val="1"/>
    </w:pPr>
    <w:rPr>
      <w:b/>
      <w:bCs w:val="0"/>
      <w:sz w:val="22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sid w:val="00494F76"/>
    <w:rPr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z0">
    <w:name w:val="WW8Num4z0"/>
    <w:rsid w:val="00494F76"/>
    <w:rPr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z0">
    <w:name w:val="WW8Num5z0"/>
    <w:rsid w:val="00494F76"/>
    <w:rPr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z0">
    <w:name w:val="WW8Num6z0"/>
    <w:rsid w:val="00494F76"/>
    <w:rPr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z0">
    <w:name w:val="WW8Num7z0"/>
    <w:rsid w:val="00494F76"/>
    <w:rPr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z0">
    <w:name w:val="WW8Num8z0"/>
    <w:rsid w:val="00494F76"/>
    <w:rPr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1z0">
    <w:name w:val="WW8Num11z0"/>
    <w:rsid w:val="00494F76"/>
    <w:rPr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2z0">
    <w:name w:val="WW8Num12z0"/>
    <w:rsid w:val="00494F76"/>
    <w:rPr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494F76"/>
    <w:rPr>
      <w:rFonts w:ascii="Times New Roman" w:eastAsia="Times New Roman" w:hAnsi="Times New Roman" w:cs="Times New Roman"/>
    </w:rPr>
  </w:style>
  <w:style w:type="character" w:customStyle="1" w:styleId="Absatz-Standardschriftart">
    <w:name w:val="Absatz-Standardschriftart"/>
    <w:rsid w:val="00494F76"/>
  </w:style>
  <w:style w:type="character" w:customStyle="1" w:styleId="WW-Absatz-Standardschriftart">
    <w:name w:val="WW-Absatz-Standardschriftart"/>
    <w:rsid w:val="00494F76"/>
  </w:style>
  <w:style w:type="character" w:customStyle="1" w:styleId="WW8Num1z0">
    <w:name w:val="WW8Num1z0"/>
    <w:rsid w:val="00494F76"/>
    <w:rPr>
      <w:rFonts w:ascii="Times New Roman" w:eastAsia="Times New Roman" w:hAnsi="Times New Roman" w:cs="Times New Roman"/>
    </w:rPr>
  </w:style>
  <w:style w:type="character" w:customStyle="1" w:styleId="WW8Num3z0">
    <w:name w:val="WW8Num3z0"/>
    <w:rsid w:val="00494F76"/>
    <w:rPr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9z0">
    <w:name w:val="WW8Num9z0"/>
    <w:rsid w:val="00494F76"/>
    <w:rPr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494F76"/>
    <w:rPr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9z0">
    <w:name w:val="WW8Num19z0"/>
    <w:rsid w:val="00494F76"/>
    <w:rPr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4z0">
    <w:name w:val="WW8Num24z0"/>
    <w:rsid w:val="00494F76"/>
    <w:rPr>
      <w:rFonts w:ascii="Times New Roman" w:hAnsi="Times New Roman"/>
    </w:rPr>
  </w:style>
  <w:style w:type="character" w:customStyle="1" w:styleId="WW8Num25z0">
    <w:name w:val="WW8Num25z0"/>
    <w:rsid w:val="00494F76"/>
    <w:rPr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6z0">
    <w:name w:val="WW8Num26z0"/>
    <w:rsid w:val="00494F76"/>
    <w:rPr>
      <w:rFonts w:ascii="Times New Roman" w:eastAsia="Times New Roman" w:hAnsi="Times New Roman" w:cs="Times New Roman"/>
    </w:rPr>
  </w:style>
  <w:style w:type="character" w:customStyle="1" w:styleId="WW8Num27z0">
    <w:name w:val="WW8Num27z0"/>
    <w:rsid w:val="00494F76"/>
    <w:rPr>
      <w:rFonts w:ascii="Times New Roman" w:eastAsia="Times New Roman" w:hAnsi="Times New Roman" w:cs="Times New Roman"/>
    </w:rPr>
  </w:style>
  <w:style w:type="character" w:customStyle="1" w:styleId="WW8Num28z0">
    <w:name w:val="WW8Num28z0"/>
    <w:rsid w:val="00494F76"/>
    <w:rPr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0z0">
    <w:name w:val="WW8Num30z0"/>
    <w:rsid w:val="00494F76"/>
    <w:rPr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2z0">
    <w:name w:val="WW8Num32z0"/>
    <w:rsid w:val="00494F76"/>
    <w:rPr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3z0">
    <w:name w:val="WW8Num33z0"/>
    <w:rsid w:val="00494F76"/>
    <w:rPr>
      <w:rFonts w:ascii="Times New Roman" w:hAnsi="Times New Roman"/>
    </w:rPr>
  </w:style>
  <w:style w:type="character" w:customStyle="1" w:styleId="WW8Num34z0">
    <w:name w:val="WW8Num34z0"/>
    <w:rsid w:val="00494F76"/>
    <w:rPr>
      <w:rFonts w:ascii="Times New Roman" w:eastAsia="Times New Roman" w:hAnsi="Times New Roman" w:cs="Times New Roman"/>
    </w:rPr>
  </w:style>
  <w:style w:type="character" w:customStyle="1" w:styleId="WW8Num35z0">
    <w:name w:val="WW8Num35z0"/>
    <w:rsid w:val="00494F76"/>
    <w:rPr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6z0">
    <w:name w:val="WW8Num36z0"/>
    <w:rsid w:val="00494F76"/>
    <w:rPr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7z0">
    <w:name w:val="WW8Num37z0"/>
    <w:rsid w:val="00494F76"/>
    <w:rPr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PageNumber">
    <w:name w:val="page number"/>
    <w:basedOn w:val="DefaultParagraphFont"/>
    <w:semiHidden/>
    <w:rsid w:val="00494F76"/>
  </w:style>
  <w:style w:type="character" w:customStyle="1" w:styleId="NumberingSymbols">
    <w:name w:val="Numbering Symbols"/>
    <w:rsid w:val="00494F76"/>
  </w:style>
  <w:style w:type="character" w:customStyle="1" w:styleId="WW8Num23z1">
    <w:name w:val="WW8Num23z1"/>
    <w:rsid w:val="00494F76"/>
    <w:rPr>
      <w:rFonts w:ascii="Times New Roman" w:eastAsia="Times New Roman" w:hAnsi="Times New Roman" w:cs="Times New Roman"/>
    </w:rPr>
  </w:style>
  <w:style w:type="character" w:customStyle="1" w:styleId="WW8Num23z2">
    <w:name w:val="WW8Num23z2"/>
    <w:rsid w:val="00494F76"/>
    <w:rPr>
      <w:b w:val="0"/>
    </w:rPr>
  </w:style>
  <w:style w:type="character" w:customStyle="1" w:styleId="WW8Num23z3">
    <w:name w:val="WW8Num23z3"/>
    <w:rsid w:val="00494F76"/>
    <w:rPr>
      <w:b w:val="0"/>
      <w:i/>
    </w:rPr>
  </w:style>
  <w:style w:type="paragraph" w:customStyle="1" w:styleId="Heading">
    <w:name w:val="Heading"/>
    <w:basedOn w:val="Normal"/>
    <w:next w:val="BodyText"/>
    <w:rsid w:val="00494F76"/>
    <w:pPr>
      <w:keepNext/>
      <w:spacing w:before="240" w:after="120"/>
    </w:pPr>
    <w:rPr>
      <w:rFonts w:eastAsia="Arial Unicode MS" w:cs="Tahoma"/>
      <w:sz w:val="28"/>
      <w:szCs w:val="28"/>
    </w:rPr>
  </w:style>
  <w:style w:type="paragraph" w:styleId="BodyText">
    <w:name w:val="Body Text"/>
    <w:basedOn w:val="Normal"/>
    <w:semiHidden/>
    <w:rsid w:val="00494F76"/>
    <w:pPr>
      <w:jc w:val="both"/>
    </w:pPr>
    <w:rPr>
      <w:bCs w:val="0"/>
      <w:sz w:val="20"/>
      <w:szCs w:val="20"/>
      <w:lang w:val="en-US"/>
    </w:rPr>
  </w:style>
  <w:style w:type="paragraph" w:styleId="List">
    <w:name w:val="List"/>
    <w:basedOn w:val="BodyText"/>
    <w:semiHidden/>
    <w:rsid w:val="00494F76"/>
    <w:rPr>
      <w:rFonts w:cs="Tahoma"/>
    </w:rPr>
  </w:style>
  <w:style w:type="paragraph" w:styleId="Caption">
    <w:name w:val="caption"/>
    <w:basedOn w:val="Normal"/>
    <w:qFormat/>
    <w:rsid w:val="00494F76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494F76"/>
    <w:pPr>
      <w:suppressLineNumbers/>
    </w:pPr>
    <w:rPr>
      <w:rFonts w:cs="Tahoma"/>
    </w:rPr>
  </w:style>
  <w:style w:type="paragraph" w:customStyle="1" w:styleId="1AutoList1">
    <w:name w:val="1AutoList1"/>
    <w:rsid w:val="00494F76"/>
    <w:pPr>
      <w:tabs>
        <w:tab w:val="left" w:pos="720"/>
      </w:tabs>
      <w:suppressAutoHyphens/>
      <w:autoSpaceDE w:val="0"/>
      <w:ind w:left="720" w:hanging="720"/>
    </w:pPr>
    <w:rPr>
      <w:rFonts w:eastAsia="Arial"/>
      <w:szCs w:val="24"/>
      <w:lang w:val="en-US" w:eastAsia="ar-SA"/>
    </w:rPr>
  </w:style>
  <w:style w:type="paragraph" w:styleId="Footer">
    <w:name w:val="footer"/>
    <w:basedOn w:val="Normal"/>
    <w:semiHidden/>
    <w:rsid w:val="00494F76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rsid w:val="00494F76"/>
    <w:pPr>
      <w:spacing w:before="280" w:after="280"/>
    </w:pPr>
    <w:rPr>
      <w:rFonts w:ascii="Arial Unicode MS" w:eastAsia="Arial Unicode MS" w:hAnsi="Arial Unicode MS" w:cs="Arial Unicode MS"/>
      <w:bCs w:val="0"/>
      <w:sz w:val="24"/>
      <w:szCs w:val="24"/>
      <w:lang w:val="en-US"/>
    </w:rPr>
  </w:style>
  <w:style w:type="paragraph" w:styleId="BodyTextIndent">
    <w:name w:val="Body Text Indent"/>
    <w:basedOn w:val="Normal"/>
    <w:semiHidden/>
    <w:rsid w:val="00494F76"/>
    <w:pPr>
      <w:ind w:left="-360"/>
    </w:pPr>
    <w:rPr>
      <w:b/>
      <w:bCs w:val="0"/>
      <w:sz w:val="24"/>
      <w:szCs w:val="24"/>
      <w:lang w:val="en-US"/>
    </w:rPr>
  </w:style>
  <w:style w:type="paragraph" w:styleId="Header">
    <w:name w:val="header"/>
    <w:basedOn w:val="Normal"/>
    <w:semiHidden/>
    <w:rsid w:val="00494F76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Normal"/>
    <w:rsid w:val="00494F76"/>
    <w:pPr>
      <w:suppressLineNumbers/>
    </w:pPr>
  </w:style>
  <w:style w:type="paragraph" w:customStyle="1" w:styleId="TableHeading">
    <w:name w:val="Table Heading"/>
    <w:basedOn w:val="TableContents"/>
    <w:rsid w:val="00494F76"/>
    <w:pPr>
      <w:jc w:val="center"/>
    </w:pPr>
    <w:rPr>
      <w:b/>
    </w:rPr>
  </w:style>
  <w:style w:type="paragraph" w:customStyle="1" w:styleId="Framecontents">
    <w:name w:val="Frame contents"/>
    <w:basedOn w:val="BodyText"/>
    <w:rsid w:val="00494F76"/>
  </w:style>
  <w:style w:type="paragraph" w:styleId="ListParagraph">
    <w:name w:val="List Paragraph"/>
    <w:basedOn w:val="Normal"/>
    <w:uiPriority w:val="34"/>
    <w:qFormat/>
    <w:rsid w:val="00DC1F0C"/>
    <w:pPr>
      <w:ind w:left="708"/>
    </w:pPr>
  </w:style>
  <w:style w:type="table" w:styleId="TableGrid">
    <w:name w:val="Table Grid"/>
    <w:basedOn w:val="TableNormal"/>
    <w:uiPriority w:val="59"/>
    <w:rsid w:val="009C4E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rsid w:val="009755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ntuan@eperolehan.com.my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62A9D-F665-453B-B827-11EDFADB2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771</Words>
  <Characters>4397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3</cp:revision>
  <cp:lastPrinted>2008-09-10T07:11:00Z</cp:lastPrinted>
  <dcterms:created xsi:type="dcterms:W3CDTF">2016-08-07T23:29:00Z</dcterms:created>
  <dcterms:modified xsi:type="dcterms:W3CDTF">2016-08-07T23:34:00Z</dcterms:modified>
</cp:coreProperties>
</file>